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946B" w14:textId="1144A792" w:rsidR="00EF25DE" w:rsidRDefault="00EF25DE" w:rsidP="00B24E77">
      <w:pPr>
        <w:pStyle w:val="Intestazione"/>
        <w:tabs>
          <w:tab w:val="left" w:pos="2244"/>
        </w:tabs>
        <w:rPr>
          <w:rFonts w:ascii="Georgia"/>
          <w:b/>
        </w:rPr>
      </w:pPr>
      <w:bookmarkStart w:id="0" w:name="_Toc304475565"/>
      <w:bookmarkStart w:id="1" w:name="_Toc384971910"/>
      <w:bookmarkStart w:id="2" w:name="_Toc304475566"/>
    </w:p>
    <w:p w14:paraId="3A74E21E" w14:textId="77777777" w:rsidR="00B24E77" w:rsidRPr="00B24E77" w:rsidRDefault="00B24E77" w:rsidP="00B24E77">
      <w:pPr>
        <w:framePr w:w="5954" w:h="563" w:hSpace="141" w:wrap="around" w:vAnchor="text" w:hAnchor="page" w:x="1876" w:y="-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sz w:val="20"/>
          <w:szCs w:val="20"/>
        </w:rPr>
      </w:pPr>
    </w:p>
    <w:p w14:paraId="05E0CFED" w14:textId="77777777" w:rsidR="00EF25DE" w:rsidRDefault="00EF25DE" w:rsidP="00EF25DE">
      <w:pPr>
        <w:tabs>
          <w:tab w:val="left" w:pos="7486"/>
        </w:tabs>
        <w:spacing w:before="1"/>
        <w:ind w:left="284" w:right="566"/>
        <w:jc w:val="both"/>
        <w:rPr>
          <w:rFonts w:ascii="Arial MT"/>
          <w:sz w:val="19"/>
        </w:rPr>
      </w:pPr>
    </w:p>
    <w:p w14:paraId="1C955EBD" w14:textId="44A4063C" w:rsidR="00EF25DE" w:rsidRPr="00EF25DE" w:rsidRDefault="00EF25DE" w:rsidP="00EF25DE">
      <w:pPr>
        <w:tabs>
          <w:tab w:val="left" w:pos="7486"/>
        </w:tabs>
        <w:spacing w:before="1"/>
        <w:ind w:left="284" w:right="566"/>
        <w:jc w:val="both"/>
        <w:rPr>
          <w:sz w:val="20"/>
        </w:rPr>
      </w:pPr>
      <w:r w:rsidRPr="00EF25DE">
        <w:rPr>
          <w:sz w:val="20"/>
        </w:rPr>
        <w:t xml:space="preserve">La  </w:t>
      </w:r>
      <w:r w:rsidR="00B24E77">
        <w:rPr>
          <w:sz w:val="20"/>
        </w:rPr>
        <w:t xml:space="preserve"> </w:t>
      </w:r>
      <w:r w:rsidRPr="00EF25DE">
        <w:rPr>
          <w:sz w:val="20"/>
        </w:rPr>
        <w:t xml:space="preserve"> nella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persona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del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Signor</w:t>
      </w:r>
    </w:p>
    <w:p w14:paraId="6A0B6691" w14:textId="7CDAACB4" w:rsidR="00EF25DE" w:rsidRPr="00997D95" w:rsidRDefault="00EF25DE" w:rsidP="00B24E77">
      <w:pPr>
        <w:ind w:left="709" w:right="2834" w:hanging="709"/>
        <w:jc w:val="both"/>
        <w:rPr>
          <w:i/>
          <w:sz w:val="16"/>
        </w:rPr>
      </w:pPr>
      <w:r w:rsidRPr="00CC0547">
        <w:rPr>
          <w:i/>
          <w:color w:val="0D0D0D"/>
          <w:sz w:val="10"/>
          <w:szCs w:val="10"/>
        </w:rPr>
        <w:t xml:space="preserve"> </w:t>
      </w:r>
      <w:r w:rsidRPr="00997D95">
        <w:rPr>
          <w:i/>
          <w:color w:val="0D0D0D"/>
          <w:sz w:val="16"/>
        </w:rPr>
        <w:t>(denominazione</w:t>
      </w:r>
      <w:r w:rsidRPr="00997D95">
        <w:rPr>
          <w:i/>
          <w:color w:val="0D0D0D"/>
          <w:spacing w:val="2"/>
          <w:sz w:val="16"/>
        </w:rPr>
        <w:t xml:space="preserve"> </w:t>
      </w:r>
      <w:r w:rsidRPr="00997D95">
        <w:rPr>
          <w:i/>
          <w:color w:val="0D0D0D"/>
          <w:sz w:val="16"/>
        </w:rPr>
        <w:t>della società sportiva o</w:t>
      </w:r>
      <w:r w:rsidRPr="00997D95">
        <w:rPr>
          <w:i/>
          <w:color w:val="0D0D0D"/>
          <w:spacing w:val="2"/>
          <w:sz w:val="16"/>
        </w:rPr>
        <w:t xml:space="preserve"> </w:t>
      </w:r>
      <w:r w:rsidRPr="00997D95">
        <w:rPr>
          <w:i/>
          <w:color w:val="0D0D0D"/>
          <w:sz w:val="16"/>
        </w:rPr>
        <w:t>struttura</w:t>
      </w:r>
      <w:r w:rsidRPr="00997D95">
        <w:rPr>
          <w:i/>
          <w:color w:val="0D0D0D"/>
          <w:spacing w:val="1"/>
          <w:sz w:val="16"/>
        </w:rPr>
        <w:t xml:space="preserve"> </w:t>
      </w:r>
      <w:r w:rsidRPr="00997D95">
        <w:rPr>
          <w:i/>
          <w:color w:val="0D0D0D"/>
          <w:sz w:val="16"/>
        </w:rPr>
        <w:t>responsabile</w:t>
      </w:r>
      <w:r w:rsidRPr="00997D95">
        <w:rPr>
          <w:i/>
          <w:color w:val="0D0D0D"/>
          <w:spacing w:val="3"/>
          <w:sz w:val="16"/>
        </w:rPr>
        <w:t xml:space="preserve"> </w:t>
      </w:r>
      <w:r w:rsidRPr="00997D95">
        <w:rPr>
          <w:i/>
          <w:color w:val="0D0D0D"/>
          <w:sz w:val="16"/>
        </w:rPr>
        <w:t>dell’organizzazione)</w:t>
      </w:r>
    </w:p>
    <w:p w14:paraId="7B22917F" w14:textId="77777777" w:rsidR="00B24E77" w:rsidRPr="00B24E77" w:rsidRDefault="00B24E77" w:rsidP="00B24E77">
      <w:pPr>
        <w:framePr w:w="5812" w:h="550" w:hSpace="141" w:wrap="around" w:vAnchor="text" w:hAnchor="page" w:x="1369" w:y="14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3"/>
        <w:rPr>
          <w:sz w:val="20"/>
          <w:szCs w:val="20"/>
        </w:rPr>
      </w:pPr>
    </w:p>
    <w:p w14:paraId="157B3EA3" w14:textId="77777777" w:rsidR="00B24E77" w:rsidRPr="00B24E77" w:rsidRDefault="00B24E77" w:rsidP="00B24E77">
      <w:pPr>
        <w:framePr w:w="2298" w:h="536" w:hSpace="141" w:wrap="around" w:vAnchor="text" w:hAnchor="page" w:x="8144" w:y="15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3"/>
        <w:rPr>
          <w:sz w:val="20"/>
          <w:szCs w:val="20"/>
        </w:rPr>
      </w:pPr>
    </w:p>
    <w:p w14:paraId="0D0A953D" w14:textId="77777777" w:rsidR="00B24E77" w:rsidRDefault="00B24E77" w:rsidP="00B24E77">
      <w:pPr>
        <w:tabs>
          <w:tab w:val="left" w:pos="9384"/>
        </w:tabs>
        <w:ind w:right="566"/>
        <w:jc w:val="both"/>
        <w:rPr>
          <w:sz w:val="20"/>
        </w:rPr>
      </w:pPr>
    </w:p>
    <w:p w14:paraId="21C047E1" w14:textId="2D541085" w:rsidR="00EF25DE" w:rsidRDefault="00B24E77" w:rsidP="00B24E77">
      <w:pPr>
        <w:tabs>
          <w:tab w:val="left" w:pos="9384"/>
        </w:tabs>
        <w:ind w:right="566"/>
        <w:jc w:val="both"/>
        <w:rPr>
          <w:i/>
          <w:color w:val="0D0D0D"/>
          <w:sz w:val="16"/>
        </w:rPr>
      </w:pPr>
      <w:r>
        <w:rPr>
          <w:sz w:val="20"/>
        </w:rPr>
        <w:t>n</w:t>
      </w:r>
      <w:r w:rsidR="00EF25DE" w:rsidRPr="00EF25DE">
        <w:rPr>
          <w:sz w:val="20"/>
        </w:rPr>
        <w:t>ato</w:t>
      </w:r>
      <w:r>
        <w:rPr>
          <w:spacing w:val="1"/>
          <w:sz w:val="20"/>
        </w:rPr>
        <w:t xml:space="preserve"> a</w:t>
      </w:r>
      <w:r w:rsidR="00EF25DE" w:rsidRPr="00EF25DE">
        <w:rPr>
          <w:spacing w:val="5"/>
          <w:sz w:val="20"/>
        </w:rPr>
        <w:t xml:space="preserve"> </w:t>
      </w:r>
    </w:p>
    <w:p w14:paraId="68924832" w14:textId="77777777" w:rsidR="00EF25DE" w:rsidRPr="00EF25DE" w:rsidRDefault="00EF25DE" w:rsidP="00EF25DE">
      <w:pPr>
        <w:pStyle w:val="Corpotesto"/>
        <w:spacing w:before="6"/>
        <w:ind w:left="284" w:right="566"/>
        <w:jc w:val="both"/>
      </w:pPr>
    </w:p>
    <w:p w14:paraId="70C6F626" w14:textId="77777777" w:rsidR="000252B7" w:rsidRDefault="000252B7" w:rsidP="00B24E77">
      <w:pPr>
        <w:ind w:left="142" w:right="566" w:firstLine="142"/>
        <w:jc w:val="both"/>
        <w:rPr>
          <w:color w:val="0D0D0D"/>
          <w:sz w:val="20"/>
        </w:rPr>
      </w:pPr>
    </w:p>
    <w:p w14:paraId="1A300303" w14:textId="77777777" w:rsidR="000252B7" w:rsidRPr="00B24E77" w:rsidRDefault="000252B7" w:rsidP="000252B7">
      <w:pPr>
        <w:framePr w:w="1985" w:h="536" w:hSpace="141" w:wrap="around" w:vAnchor="text" w:hAnchor="page" w:x="1759" w:y="5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3"/>
        <w:rPr>
          <w:sz w:val="20"/>
          <w:szCs w:val="20"/>
        </w:rPr>
      </w:pPr>
    </w:p>
    <w:p w14:paraId="2E1F30AC" w14:textId="77777777" w:rsidR="000252B7" w:rsidRDefault="000252B7" w:rsidP="00B24E77">
      <w:pPr>
        <w:ind w:left="142" w:right="566" w:firstLine="142"/>
        <w:jc w:val="both"/>
        <w:rPr>
          <w:color w:val="0D0D0D"/>
          <w:sz w:val="20"/>
        </w:rPr>
      </w:pPr>
    </w:p>
    <w:p w14:paraId="4EE88E9D" w14:textId="7D9AFB6A" w:rsidR="00EF25DE" w:rsidRDefault="00B24E77" w:rsidP="00B24E77">
      <w:pPr>
        <w:ind w:left="142" w:right="566" w:firstLine="142"/>
        <w:jc w:val="both"/>
        <w:rPr>
          <w:color w:val="0D0D0D"/>
          <w:sz w:val="20"/>
        </w:rPr>
      </w:pPr>
      <w:r>
        <w:rPr>
          <w:color w:val="0D0D0D"/>
          <w:sz w:val="20"/>
        </w:rPr>
        <w:t>il</w:t>
      </w:r>
      <w:r>
        <w:rPr>
          <w:color w:val="0D0D0D"/>
          <w:sz w:val="20"/>
        </w:rPr>
        <w:tab/>
      </w:r>
      <w:r w:rsidR="00EF25DE" w:rsidRPr="00EF25DE">
        <w:rPr>
          <w:color w:val="0D0D0D"/>
          <w:sz w:val="20"/>
        </w:rPr>
        <w:t>in qualità</w:t>
      </w:r>
      <w:r w:rsidR="00EF25DE" w:rsidRPr="00EF25DE">
        <w:rPr>
          <w:color w:val="0D0D0D"/>
          <w:spacing w:val="18"/>
          <w:sz w:val="20"/>
        </w:rPr>
        <w:t xml:space="preserve"> </w:t>
      </w:r>
      <w:r w:rsidR="00EF25DE" w:rsidRPr="00EF25DE">
        <w:rPr>
          <w:color w:val="0D0D0D"/>
          <w:sz w:val="20"/>
        </w:rPr>
        <w:t>di</w:t>
      </w:r>
      <w:r w:rsidR="00EF25DE" w:rsidRPr="00EF25DE">
        <w:rPr>
          <w:color w:val="0D0D0D"/>
          <w:spacing w:val="9"/>
          <w:sz w:val="20"/>
        </w:rPr>
        <w:t xml:space="preserve"> </w:t>
      </w:r>
      <w:r w:rsidR="00EF25DE" w:rsidRPr="00EF25DE">
        <w:rPr>
          <w:color w:val="0D0D0D"/>
          <w:sz w:val="20"/>
        </w:rPr>
        <w:t>legale</w:t>
      </w:r>
      <w:r w:rsidR="00EF25DE" w:rsidRPr="00EF25DE">
        <w:rPr>
          <w:color w:val="0D0D0D"/>
          <w:spacing w:val="15"/>
          <w:sz w:val="20"/>
        </w:rPr>
        <w:t xml:space="preserve"> </w:t>
      </w:r>
      <w:r w:rsidR="00EF25DE" w:rsidRPr="00EF25DE">
        <w:rPr>
          <w:color w:val="0D0D0D"/>
          <w:sz w:val="20"/>
        </w:rPr>
        <w:t>rappresentante</w:t>
      </w:r>
      <w:r w:rsidR="00EF25DE" w:rsidRPr="00EF25DE">
        <w:rPr>
          <w:color w:val="0D0D0D"/>
          <w:spacing w:val="11"/>
          <w:sz w:val="20"/>
        </w:rPr>
        <w:t xml:space="preserve"> </w:t>
      </w:r>
      <w:r w:rsidR="00EF25DE" w:rsidRPr="00EF25DE">
        <w:rPr>
          <w:color w:val="0D0D0D"/>
          <w:sz w:val="20"/>
        </w:rPr>
        <w:t>pro</w:t>
      </w:r>
      <w:r w:rsidR="00EF25DE" w:rsidRPr="00EF25DE">
        <w:rPr>
          <w:color w:val="0D0D0D"/>
          <w:spacing w:val="10"/>
          <w:sz w:val="20"/>
        </w:rPr>
        <w:t xml:space="preserve"> </w:t>
      </w:r>
      <w:r w:rsidR="00EF25DE" w:rsidRPr="00EF25DE">
        <w:rPr>
          <w:color w:val="0D0D0D"/>
          <w:sz w:val="20"/>
        </w:rPr>
        <w:t>tempore</w:t>
      </w:r>
      <w:r w:rsidR="00EF25DE" w:rsidRPr="00EF25DE">
        <w:rPr>
          <w:color w:val="0D0D0D"/>
          <w:spacing w:val="7"/>
          <w:sz w:val="20"/>
        </w:rPr>
        <w:t xml:space="preserve"> </w:t>
      </w:r>
      <w:r w:rsidR="00EF25DE" w:rsidRPr="00EF25DE">
        <w:rPr>
          <w:color w:val="0D0D0D"/>
          <w:sz w:val="20"/>
        </w:rPr>
        <w:t>della</w:t>
      </w:r>
    </w:p>
    <w:p w14:paraId="7F744A1A" w14:textId="77777777" w:rsidR="000252B7" w:rsidRPr="00EF25DE" w:rsidRDefault="000252B7" w:rsidP="00B24E77">
      <w:pPr>
        <w:ind w:left="142" w:right="566" w:firstLine="142"/>
        <w:jc w:val="both"/>
        <w:rPr>
          <w:sz w:val="20"/>
        </w:rPr>
      </w:pPr>
    </w:p>
    <w:p w14:paraId="23623F3C" w14:textId="77777777" w:rsidR="000252B7" w:rsidRPr="00B24E77" w:rsidRDefault="000252B7" w:rsidP="000252B7">
      <w:pPr>
        <w:framePr w:w="5812" w:h="563" w:hSpace="141" w:wrap="around" w:vAnchor="text" w:hAnchor="page" w:x="1432" w:y="6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sz w:val="20"/>
          <w:szCs w:val="20"/>
        </w:rPr>
      </w:pPr>
    </w:p>
    <w:p w14:paraId="4AB3FED1" w14:textId="77777777" w:rsidR="00EF25DE" w:rsidRPr="00EF25DE" w:rsidRDefault="00EF25DE" w:rsidP="00EF25DE">
      <w:pPr>
        <w:pStyle w:val="Corpotesto"/>
        <w:spacing w:before="6"/>
        <w:ind w:left="284" w:right="566"/>
        <w:jc w:val="both"/>
      </w:pPr>
    </w:p>
    <w:p w14:paraId="74116FF4" w14:textId="77777777" w:rsidR="00B24E77" w:rsidRDefault="00EF25DE" w:rsidP="00B24E77">
      <w:pPr>
        <w:tabs>
          <w:tab w:val="left" w:pos="6762"/>
        </w:tabs>
        <w:ind w:left="284" w:right="566"/>
        <w:jc w:val="both"/>
        <w:rPr>
          <w:sz w:val="20"/>
        </w:rPr>
      </w:pPr>
      <w:r w:rsidRPr="00EF25DE">
        <w:rPr>
          <w:sz w:val="20"/>
        </w:rPr>
        <w:t>con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la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presente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trasmette</w:t>
      </w:r>
      <w:r w:rsidRPr="00EF25DE">
        <w:rPr>
          <w:spacing w:val="10"/>
          <w:sz w:val="20"/>
        </w:rPr>
        <w:t xml:space="preserve"> alla</w:t>
      </w:r>
    </w:p>
    <w:p w14:paraId="6BBEA0EA" w14:textId="77777777" w:rsidR="00B24E77" w:rsidRDefault="00B24E77" w:rsidP="00B24E77">
      <w:pPr>
        <w:tabs>
          <w:tab w:val="left" w:pos="6762"/>
        </w:tabs>
        <w:ind w:left="284" w:right="566"/>
        <w:jc w:val="both"/>
        <w:rPr>
          <w:sz w:val="20"/>
        </w:rPr>
      </w:pPr>
    </w:p>
    <w:p w14:paraId="45BEDEA6" w14:textId="77777777" w:rsidR="00B24E77" w:rsidRPr="00997D95" w:rsidRDefault="00B24E77" w:rsidP="00B24E77">
      <w:pPr>
        <w:ind w:left="284" w:right="567"/>
        <w:jc w:val="both"/>
        <w:rPr>
          <w:i/>
          <w:color w:val="0D0D0D"/>
          <w:sz w:val="16"/>
        </w:rPr>
      </w:pPr>
      <w:r w:rsidRPr="00997D95">
        <w:rPr>
          <w:i/>
          <w:color w:val="0D0D0D"/>
          <w:sz w:val="16"/>
        </w:rPr>
        <w:t>(denominazione della società o struttura responsabile dell’organizzazione)</w:t>
      </w:r>
    </w:p>
    <w:p w14:paraId="75B12785" w14:textId="77777777" w:rsidR="000252B7" w:rsidRDefault="000252B7" w:rsidP="000252B7">
      <w:pPr>
        <w:tabs>
          <w:tab w:val="left" w:pos="6762"/>
        </w:tabs>
        <w:ind w:right="566"/>
        <w:jc w:val="both"/>
        <w:rPr>
          <w:sz w:val="20"/>
        </w:rPr>
      </w:pPr>
    </w:p>
    <w:p w14:paraId="06005F84" w14:textId="77777777" w:rsidR="000252B7" w:rsidRPr="00B24E77" w:rsidRDefault="000252B7" w:rsidP="000252B7">
      <w:pPr>
        <w:framePr w:w="1701" w:h="561" w:hSpace="142" w:wrap="notBeside" w:vAnchor="page" w:hAnchor="page" w:x="8398" w:y="6283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sz w:val="20"/>
          <w:szCs w:val="20"/>
        </w:rPr>
      </w:pPr>
    </w:p>
    <w:p w14:paraId="484E92FA" w14:textId="38D8FA2E" w:rsidR="00B24E77" w:rsidRDefault="00EF25DE" w:rsidP="00B24E77">
      <w:pPr>
        <w:tabs>
          <w:tab w:val="left" w:pos="6762"/>
        </w:tabs>
        <w:ind w:left="284" w:right="566"/>
        <w:jc w:val="both"/>
        <w:rPr>
          <w:sz w:val="20"/>
        </w:rPr>
      </w:pPr>
      <w:r w:rsidRPr="00EF25DE">
        <w:rPr>
          <w:sz w:val="20"/>
        </w:rPr>
        <w:t>Federazione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Italiana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Nuoto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la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domanda</w:t>
      </w:r>
      <w:r w:rsidRPr="00EF25DE">
        <w:rPr>
          <w:spacing w:val="18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inserimento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manifestazione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nuoto</w:t>
      </w:r>
      <w:r w:rsidRPr="00EF25DE">
        <w:rPr>
          <w:spacing w:val="12"/>
          <w:sz w:val="20"/>
        </w:rPr>
        <w:t xml:space="preserve"> </w:t>
      </w:r>
      <w:r w:rsidR="000252B7">
        <w:rPr>
          <w:sz w:val="20"/>
        </w:rPr>
        <w:t xml:space="preserve">in acque </w:t>
      </w:r>
      <w:r w:rsidR="000252B7" w:rsidRPr="00EF25DE">
        <w:rPr>
          <w:spacing w:val="-50"/>
          <w:sz w:val="20"/>
        </w:rPr>
        <w:t xml:space="preserve"> </w:t>
      </w:r>
      <w:r w:rsidR="000252B7">
        <w:rPr>
          <w:spacing w:val="-50"/>
          <w:sz w:val="20"/>
        </w:rPr>
        <w:t xml:space="preserve"> </w:t>
      </w:r>
      <w:r w:rsidRPr="00EF25DE">
        <w:rPr>
          <w:sz w:val="20"/>
        </w:rPr>
        <w:t>libere</w:t>
      </w:r>
      <w:r w:rsidRPr="00EF25DE">
        <w:rPr>
          <w:spacing w:val="2"/>
          <w:sz w:val="20"/>
        </w:rPr>
        <w:t xml:space="preserve"> </w:t>
      </w:r>
      <w:r w:rsidRPr="00EF25DE">
        <w:rPr>
          <w:sz w:val="20"/>
        </w:rPr>
        <w:t>nel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calendario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ufficiale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2"/>
          <w:sz w:val="20"/>
        </w:rPr>
        <w:t xml:space="preserve"> </w:t>
      </w:r>
      <w:r w:rsidRPr="00EF25DE">
        <w:rPr>
          <w:sz w:val="20"/>
        </w:rPr>
        <w:t>FIN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da tenersi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in:</w:t>
      </w:r>
      <w:r w:rsidR="00B24E77">
        <w:rPr>
          <w:sz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24E77">
        <w:rPr>
          <w:sz w:val="20"/>
        </w:rPr>
        <w:instrText xml:space="preserve"> FORMTEXT </w:instrText>
      </w:r>
      <w:r w:rsidR="00B24E77">
        <w:rPr>
          <w:sz w:val="20"/>
        </w:rPr>
      </w:r>
      <w:r w:rsidR="00B24E77">
        <w:rPr>
          <w:sz w:val="20"/>
        </w:rPr>
        <w:fldChar w:fldCharType="separate"/>
      </w:r>
      <w:r w:rsidR="00B24E77">
        <w:rPr>
          <w:sz w:val="20"/>
        </w:rPr>
        <w:t> </w:t>
      </w:r>
      <w:r w:rsidR="00B24E77">
        <w:rPr>
          <w:sz w:val="20"/>
        </w:rPr>
        <w:t> </w:t>
      </w:r>
      <w:r w:rsidR="00B24E77">
        <w:rPr>
          <w:sz w:val="20"/>
        </w:rPr>
        <w:t> </w:t>
      </w:r>
      <w:r w:rsidR="00B24E77">
        <w:rPr>
          <w:sz w:val="20"/>
        </w:rPr>
        <w:t> </w:t>
      </w:r>
      <w:r w:rsidR="00B24E77">
        <w:rPr>
          <w:sz w:val="20"/>
        </w:rPr>
        <w:t> </w:t>
      </w:r>
      <w:r w:rsidR="00B24E77">
        <w:rPr>
          <w:sz w:val="20"/>
        </w:rPr>
        <w:fldChar w:fldCharType="end"/>
      </w:r>
    </w:p>
    <w:p w14:paraId="5DD1134A" w14:textId="77777777" w:rsidR="000252B7" w:rsidRPr="00B24E77" w:rsidRDefault="000252B7" w:rsidP="000252B7">
      <w:pPr>
        <w:framePr w:w="4961" w:h="561" w:hSpace="142" w:wrap="notBeside" w:vAnchor="page" w:hAnchor="page" w:x="1464" w:y="627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sz w:val="20"/>
          <w:szCs w:val="20"/>
        </w:rPr>
      </w:pPr>
    </w:p>
    <w:p w14:paraId="336CF193" w14:textId="77777777" w:rsidR="000252B7" w:rsidRPr="00B24E77" w:rsidRDefault="000252B7" w:rsidP="000252B7">
      <w:pPr>
        <w:framePr w:w="1701" w:h="561" w:hSpace="142" w:wrap="notBeside" w:vAnchor="page" w:hAnchor="page" w:x="6544" w:y="627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sz w:val="20"/>
          <w:szCs w:val="20"/>
        </w:rPr>
      </w:pPr>
    </w:p>
    <w:p w14:paraId="596F1868" w14:textId="59051069" w:rsidR="000252B7" w:rsidRPr="00997D95" w:rsidRDefault="000252B7" w:rsidP="000252B7">
      <w:pPr>
        <w:tabs>
          <w:tab w:val="left" w:pos="5400"/>
          <w:tab w:val="left" w:pos="7200"/>
          <w:tab w:val="left" w:pos="7380"/>
        </w:tabs>
        <w:ind w:left="284" w:right="567"/>
        <w:rPr>
          <w:i/>
          <w:color w:val="0D0D0D"/>
          <w:sz w:val="16"/>
        </w:rPr>
      </w:pPr>
      <w:r w:rsidRPr="000252B7">
        <w:rPr>
          <w:sz w:val="20"/>
        </w:rPr>
        <w:t xml:space="preserve"> </w:t>
      </w:r>
      <w:r w:rsidRPr="00997D95">
        <w:rPr>
          <w:i/>
          <w:color w:val="0D0D0D"/>
          <w:sz w:val="16"/>
        </w:rPr>
        <w:t>(</w:t>
      </w:r>
      <w:r>
        <w:rPr>
          <w:i/>
          <w:color w:val="0D0D0D"/>
          <w:sz w:val="16"/>
        </w:rPr>
        <w:t xml:space="preserve">luogo) </w:t>
      </w:r>
      <w:r>
        <w:rPr>
          <w:i/>
          <w:color w:val="0D0D0D"/>
          <w:sz w:val="16"/>
        </w:rPr>
        <w:tab/>
        <w:t>(dal)</w:t>
      </w:r>
      <w:r>
        <w:rPr>
          <w:i/>
          <w:color w:val="0D0D0D"/>
          <w:sz w:val="16"/>
        </w:rPr>
        <w:tab/>
        <w:t xml:space="preserve">(al) </w:t>
      </w:r>
    </w:p>
    <w:p w14:paraId="6C4004B2" w14:textId="287CBD76" w:rsidR="00EF25DE" w:rsidRPr="00EF25DE" w:rsidRDefault="00EF25DE" w:rsidP="00EF25DE">
      <w:pPr>
        <w:spacing w:before="93"/>
        <w:ind w:left="284" w:right="566"/>
        <w:jc w:val="both"/>
        <w:rPr>
          <w:sz w:val="20"/>
        </w:rPr>
      </w:pPr>
      <w:r w:rsidRPr="00EF25DE">
        <w:rPr>
          <w:sz w:val="20"/>
        </w:rPr>
        <w:t>impegnandosi</w:t>
      </w:r>
      <w:r w:rsidRPr="00EF25DE">
        <w:rPr>
          <w:spacing w:val="13"/>
          <w:sz w:val="20"/>
        </w:rPr>
        <w:t xml:space="preserve"> </w:t>
      </w:r>
      <w:r w:rsidRPr="00EF25DE">
        <w:rPr>
          <w:sz w:val="20"/>
        </w:rPr>
        <w:t>al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rispetto:</w:t>
      </w:r>
    </w:p>
    <w:p w14:paraId="6F00FEFF" w14:textId="77777777" w:rsidR="00EF25DE" w:rsidRPr="00EF25DE" w:rsidRDefault="00EF25DE" w:rsidP="00BD3EF0">
      <w:pPr>
        <w:pStyle w:val="Paragrafoelenco"/>
        <w:widowControl w:val="0"/>
        <w:numPr>
          <w:ilvl w:val="0"/>
          <w:numId w:val="21"/>
        </w:numPr>
        <w:tabs>
          <w:tab w:val="left" w:pos="1867"/>
          <w:tab w:val="left" w:pos="1868"/>
        </w:tabs>
        <w:autoSpaceDE w:val="0"/>
        <w:autoSpaceDN w:val="0"/>
        <w:spacing w:before="116" w:line="242" w:lineRule="auto"/>
        <w:ind w:left="567" w:right="566"/>
        <w:contextualSpacing w:val="0"/>
        <w:jc w:val="both"/>
        <w:rPr>
          <w:sz w:val="20"/>
        </w:rPr>
      </w:pPr>
      <w:r w:rsidRPr="00EF25DE">
        <w:rPr>
          <w:sz w:val="20"/>
        </w:rPr>
        <w:t>di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tutto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quanto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ivi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riportato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mediante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una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puntuale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esecuzione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dei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servizi</w:t>
      </w:r>
      <w:r w:rsidRPr="00EF25DE">
        <w:rPr>
          <w:spacing w:val="13"/>
          <w:sz w:val="20"/>
        </w:rPr>
        <w:t xml:space="preserve"> </w:t>
      </w:r>
      <w:r w:rsidRPr="00EF25DE">
        <w:rPr>
          <w:sz w:val="20"/>
        </w:rPr>
        <w:t>indicati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nonché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qualsivoglia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ulteriore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adempimento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che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si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dovesse</w:t>
      </w:r>
      <w:r w:rsidRPr="00EF25DE">
        <w:rPr>
          <w:spacing w:val="14"/>
          <w:sz w:val="20"/>
        </w:rPr>
        <w:t xml:space="preserve"> </w:t>
      </w:r>
      <w:r w:rsidRPr="00EF25DE">
        <w:rPr>
          <w:sz w:val="20"/>
        </w:rPr>
        <w:t>rendere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necessario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per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garantire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l’organizzazione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lo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svolgimento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competizione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in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completa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sicurezza,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adottando tutte le misure necessarie</w:t>
      </w:r>
      <w:r w:rsidRPr="00EF25DE">
        <w:rPr>
          <w:spacing w:val="52"/>
          <w:sz w:val="20"/>
        </w:rPr>
        <w:t xml:space="preserve"> </w:t>
      </w:r>
      <w:r w:rsidRPr="00EF25DE">
        <w:rPr>
          <w:sz w:val="20"/>
        </w:rPr>
        <w:t>per garantire l’incolumità di</w:t>
      </w:r>
      <w:r w:rsidRPr="00EF25DE">
        <w:rPr>
          <w:spacing w:val="53"/>
          <w:sz w:val="20"/>
        </w:rPr>
        <w:t xml:space="preserve"> </w:t>
      </w:r>
      <w:r w:rsidRPr="00EF25DE">
        <w:rPr>
          <w:sz w:val="20"/>
        </w:rPr>
        <w:t>gareggianti</w:t>
      </w:r>
      <w:r w:rsidRPr="00EF25DE">
        <w:rPr>
          <w:spacing w:val="53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spettatori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per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prevenire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il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verificarsi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eventi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danni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che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possano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mettere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in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pericolo</w:t>
      </w:r>
      <w:r w:rsidRPr="00EF25DE">
        <w:rPr>
          <w:spacing w:val="-50"/>
          <w:sz w:val="20"/>
        </w:rPr>
        <w:t xml:space="preserve"> </w:t>
      </w:r>
      <w:r w:rsidRPr="00EF25DE">
        <w:rPr>
          <w:sz w:val="20"/>
        </w:rPr>
        <w:t>tale</w:t>
      </w:r>
      <w:r w:rsidRPr="00EF25DE">
        <w:rPr>
          <w:spacing w:val="-2"/>
          <w:sz w:val="20"/>
        </w:rPr>
        <w:t xml:space="preserve"> </w:t>
      </w:r>
      <w:r w:rsidRPr="00EF25DE">
        <w:rPr>
          <w:sz w:val="20"/>
        </w:rPr>
        <w:t>sicurezza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ed incolumità;</w:t>
      </w:r>
    </w:p>
    <w:p w14:paraId="144370DA" w14:textId="77777777" w:rsidR="00EF25DE" w:rsidRPr="00EF25DE" w:rsidRDefault="00EF25DE" w:rsidP="00BD3EF0">
      <w:pPr>
        <w:pStyle w:val="Paragrafoelenco"/>
        <w:widowControl w:val="0"/>
        <w:numPr>
          <w:ilvl w:val="0"/>
          <w:numId w:val="21"/>
        </w:numPr>
        <w:tabs>
          <w:tab w:val="left" w:pos="1867"/>
          <w:tab w:val="left" w:pos="1868"/>
        </w:tabs>
        <w:autoSpaceDE w:val="0"/>
        <w:autoSpaceDN w:val="0"/>
        <w:spacing w:before="60"/>
        <w:ind w:left="567" w:right="566" w:hanging="291"/>
        <w:contextualSpacing w:val="0"/>
        <w:jc w:val="both"/>
        <w:rPr>
          <w:sz w:val="20"/>
        </w:rPr>
      </w:pPr>
      <w:r w:rsidRPr="00EF25DE">
        <w:rPr>
          <w:sz w:val="20"/>
        </w:rPr>
        <w:t>della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preventiva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verifica</w:t>
      </w:r>
      <w:r w:rsidRPr="00EF25DE">
        <w:rPr>
          <w:spacing w:val="14"/>
          <w:sz w:val="20"/>
        </w:rPr>
        <w:t xml:space="preserve"> </w:t>
      </w:r>
      <w:r w:rsidRPr="00EF25DE">
        <w:rPr>
          <w:sz w:val="20"/>
        </w:rPr>
        <w:t>del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regolare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stato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tesseramento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degli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atleti</w:t>
      </w:r>
      <w:r w:rsidRPr="00EF25DE">
        <w:rPr>
          <w:spacing w:val="13"/>
          <w:sz w:val="20"/>
        </w:rPr>
        <w:t xml:space="preserve"> </w:t>
      </w:r>
      <w:r w:rsidRPr="00EF25DE">
        <w:rPr>
          <w:sz w:val="20"/>
        </w:rPr>
        <w:t>partecipanti;</w:t>
      </w:r>
    </w:p>
    <w:p w14:paraId="7A4D2A8B" w14:textId="77777777" w:rsidR="00EF25DE" w:rsidRPr="00EF25DE" w:rsidRDefault="00EF25DE" w:rsidP="00BD3EF0">
      <w:pPr>
        <w:pStyle w:val="Paragrafoelenco"/>
        <w:widowControl w:val="0"/>
        <w:numPr>
          <w:ilvl w:val="0"/>
          <w:numId w:val="21"/>
        </w:numPr>
        <w:tabs>
          <w:tab w:val="left" w:pos="1867"/>
          <w:tab w:val="left" w:pos="1868"/>
        </w:tabs>
        <w:autoSpaceDE w:val="0"/>
        <w:autoSpaceDN w:val="0"/>
        <w:spacing w:before="53" w:line="232" w:lineRule="auto"/>
        <w:ind w:left="567" w:right="566" w:hanging="291"/>
        <w:contextualSpacing w:val="0"/>
        <w:jc w:val="both"/>
        <w:rPr>
          <w:color w:val="4F6028"/>
          <w:sz w:val="20"/>
        </w:rPr>
      </w:pPr>
      <w:r w:rsidRPr="00EF25DE">
        <w:rPr>
          <w:sz w:val="20"/>
        </w:rPr>
        <w:t>delle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regole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generali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particolari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prudenza</w:t>
      </w:r>
      <w:r w:rsidRPr="00EF25DE">
        <w:rPr>
          <w:spacing w:val="13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diligenza,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operando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valutazioni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in</w:t>
      </w:r>
      <w:r w:rsidRPr="00EF25DE">
        <w:rPr>
          <w:spacing w:val="-49"/>
          <w:sz w:val="20"/>
        </w:rPr>
        <w:t xml:space="preserve"> </w:t>
      </w:r>
      <w:r w:rsidRPr="00EF25DE">
        <w:rPr>
          <w:sz w:val="20"/>
        </w:rPr>
        <w:t>concreto</w:t>
      </w:r>
      <w:r w:rsidRPr="00EF25DE">
        <w:rPr>
          <w:spacing w:val="2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ogni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strumento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volto</w:t>
      </w:r>
      <w:r w:rsidRPr="00EF25DE">
        <w:rPr>
          <w:spacing w:val="2"/>
          <w:sz w:val="20"/>
        </w:rPr>
        <w:t xml:space="preserve"> </w:t>
      </w:r>
      <w:r w:rsidRPr="00EF25DE">
        <w:rPr>
          <w:sz w:val="20"/>
        </w:rPr>
        <w:t>a</w:t>
      </w:r>
      <w:r w:rsidRPr="00EF25DE">
        <w:rPr>
          <w:spacing w:val="2"/>
          <w:sz w:val="20"/>
        </w:rPr>
        <w:t xml:space="preserve"> </w:t>
      </w:r>
      <w:r w:rsidRPr="00EF25DE">
        <w:rPr>
          <w:sz w:val="20"/>
        </w:rPr>
        <w:t>contenere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eventuali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rischi;</w:t>
      </w:r>
    </w:p>
    <w:p w14:paraId="7D65FE0B" w14:textId="77777777" w:rsidR="00EF25DE" w:rsidRPr="00EF25DE" w:rsidRDefault="00EF25DE" w:rsidP="00BD3EF0">
      <w:pPr>
        <w:pStyle w:val="Paragrafoelenco"/>
        <w:widowControl w:val="0"/>
        <w:numPr>
          <w:ilvl w:val="0"/>
          <w:numId w:val="21"/>
        </w:numPr>
        <w:tabs>
          <w:tab w:val="left" w:pos="1867"/>
          <w:tab w:val="left" w:pos="1868"/>
        </w:tabs>
        <w:autoSpaceDE w:val="0"/>
        <w:autoSpaceDN w:val="0"/>
        <w:spacing w:before="70" w:line="242" w:lineRule="auto"/>
        <w:ind w:left="567" w:right="566" w:hanging="291"/>
        <w:contextualSpacing w:val="0"/>
        <w:jc w:val="both"/>
        <w:rPr>
          <w:sz w:val="20"/>
        </w:rPr>
      </w:pPr>
      <w:r w:rsidRPr="00EF25DE">
        <w:rPr>
          <w:sz w:val="20"/>
        </w:rPr>
        <w:t>delle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prescrizioni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regolamentari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normative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vigenti,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anche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in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materia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tutela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sicurezza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dell’ambiente,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assumendo,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con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la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presente,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la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piena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ed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esclusiva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responsabilità</w:t>
      </w:r>
      <w:r w:rsidRPr="00EF25DE">
        <w:rPr>
          <w:spacing w:val="15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14"/>
          <w:sz w:val="20"/>
        </w:rPr>
        <w:t xml:space="preserve"> </w:t>
      </w:r>
      <w:r w:rsidRPr="00EF25DE">
        <w:rPr>
          <w:sz w:val="20"/>
        </w:rPr>
        <w:t>organizzazione,</w:t>
      </w:r>
      <w:r w:rsidRPr="00EF25DE">
        <w:rPr>
          <w:spacing w:val="16"/>
          <w:sz w:val="20"/>
        </w:rPr>
        <w:t xml:space="preserve"> </w:t>
      </w:r>
      <w:r w:rsidRPr="00EF25DE">
        <w:rPr>
          <w:sz w:val="20"/>
        </w:rPr>
        <w:t>gestione</w:t>
      </w:r>
      <w:r w:rsidRPr="00EF25DE">
        <w:rPr>
          <w:spacing w:val="17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svolgimento</w:t>
      </w:r>
      <w:r w:rsidRPr="00EF25DE">
        <w:rPr>
          <w:spacing w:val="17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12"/>
          <w:sz w:val="20"/>
        </w:rPr>
        <w:t xml:space="preserve"> </w:t>
      </w:r>
      <w:r w:rsidRPr="00EF25DE">
        <w:rPr>
          <w:sz w:val="20"/>
        </w:rPr>
        <w:t>manifestazione,</w:t>
      </w:r>
      <w:r w:rsidRPr="00EF25DE">
        <w:rPr>
          <w:spacing w:val="15"/>
          <w:sz w:val="20"/>
        </w:rPr>
        <w:t xml:space="preserve"> </w:t>
      </w:r>
      <w:r w:rsidRPr="00EF25DE">
        <w:rPr>
          <w:sz w:val="20"/>
        </w:rPr>
        <w:t>con</w:t>
      </w:r>
      <w:r w:rsidRPr="00EF25DE">
        <w:rPr>
          <w:spacing w:val="-50"/>
          <w:sz w:val="20"/>
        </w:rPr>
        <w:t xml:space="preserve"> </w:t>
      </w:r>
      <w:r w:rsidRPr="00EF25DE">
        <w:rPr>
          <w:sz w:val="20"/>
        </w:rPr>
        <w:t>ciò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manlevando,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sia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nei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confronti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dell’organizzatore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che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di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terzi,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la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FIN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ed</w:t>
      </w:r>
      <w:r w:rsidRPr="00EF25DE">
        <w:rPr>
          <w:spacing w:val="4"/>
          <w:sz w:val="20"/>
        </w:rPr>
        <w:t xml:space="preserve"> </w:t>
      </w:r>
      <w:r w:rsidRPr="00EF25DE">
        <w:rPr>
          <w:sz w:val="20"/>
        </w:rPr>
        <w:t>i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suoi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rappresentanti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da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ogni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qualsivoglia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responsabilità,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diretta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e/o</w:t>
      </w:r>
      <w:r w:rsidRPr="00EF25DE">
        <w:rPr>
          <w:spacing w:val="6"/>
          <w:sz w:val="20"/>
        </w:rPr>
        <w:t xml:space="preserve"> </w:t>
      </w:r>
      <w:r w:rsidRPr="00EF25DE">
        <w:rPr>
          <w:sz w:val="20"/>
        </w:rPr>
        <w:t>indiretta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per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fatti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intervenuti</w:t>
      </w:r>
      <w:r w:rsidRPr="00EF25DE">
        <w:rPr>
          <w:spacing w:val="10"/>
          <w:sz w:val="20"/>
        </w:rPr>
        <w:t xml:space="preserve"> </w:t>
      </w:r>
      <w:r w:rsidRPr="00EF25DE">
        <w:rPr>
          <w:sz w:val="20"/>
        </w:rPr>
        <w:t>o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comunque</w:t>
      </w:r>
      <w:r w:rsidRPr="00EF25DE">
        <w:rPr>
          <w:spacing w:val="7"/>
          <w:sz w:val="20"/>
        </w:rPr>
        <w:t xml:space="preserve"> </w:t>
      </w:r>
      <w:r w:rsidRPr="00EF25DE">
        <w:rPr>
          <w:sz w:val="20"/>
        </w:rPr>
        <w:t>connessi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con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l’organizzazione,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gestione</w:t>
      </w:r>
      <w:r w:rsidRPr="00EF25DE">
        <w:rPr>
          <w:spacing w:val="8"/>
          <w:sz w:val="20"/>
        </w:rPr>
        <w:t xml:space="preserve"> </w:t>
      </w:r>
      <w:r w:rsidRPr="00EF25DE">
        <w:rPr>
          <w:sz w:val="20"/>
        </w:rPr>
        <w:t>e</w:t>
      </w:r>
      <w:r w:rsidRPr="00EF25DE">
        <w:rPr>
          <w:spacing w:val="9"/>
          <w:sz w:val="20"/>
        </w:rPr>
        <w:t xml:space="preserve"> </w:t>
      </w:r>
      <w:r w:rsidRPr="00EF25DE">
        <w:rPr>
          <w:sz w:val="20"/>
        </w:rPr>
        <w:t>svolgimento</w:t>
      </w:r>
      <w:r w:rsidRPr="00EF25DE">
        <w:rPr>
          <w:spacing w:val="11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competizione</w:t>
      </w:r>
      <w:r w:rsidRPr="00EF25DE">
        <w:rPr>
          <w:spacing w:val="1"/>
          <w:sz w:val="20"/>
        </w:rPr>
        <w:t xml:space="preserve"> </w:t>
      </w:r>
      <w:r w:rsidRPr="00EF25DE">
        <w:rPr>
          <w:sz w:val="20"/>
        </w:rPr>
        <w:t>della</w:t>
      </w:r>
      <w:r w:rsidRPr="00EF25DE">
        <w:rPr>
          <w:spacing w:val="5"/>
          <w:sz w:val="20"/>
        </w:rPr>
        <w:t xml:space="preserve"> </w:t>
      </w:r>
      <w:r w:rsidRPr="00EF25DE">
        <w:rPr>
          <w:sz w:val="20"/>
        </w:rPr>
        <w:t>sopraccitata</w:t>
      </w:r>
      <w:r w:rsidRPr="00EF25DE">
        <w:rPr>
          <w:spacing w:val="3"/>
          <w:sz w:val="20"/>
        </w:rPr>
        <w:t xml:space="preserve"> </w:t>
      </w:r>
      <w:r w:rsidRPr="00EF25DE">
        <w:rPr>
          <w:sz w:val="20"/>
        </w:rPr>
        <w:t>manifestazione.</w:t>
      </w:r>
    </w:p>
    <w:p w14:paraId="4CCFED3F" w14:textId="77777777" w:rsidR="00EF25DE" w:rsidRPr="00EF25DE" w:rsidRDefault="00EF25DE" w:rsidP="00EF25DE">
      <w:pPr>
        <w:pStyle w:val="Corpotesto"/>
        <w:spacing w:before="1"/>
        <w:ind w:left="1276"/>
      </w:pPr>
    </w:p>
    <w:p w14:paraId="5FCD7076" w14:textId="77777777" w:rsidR="00EF25DE" w:rsidRPr="00EF25DE" w:rsidRDefault="00EF25DE" w:rsidP="00997D95">
      <w:pPr>
        <w:tabs>
          <w:tab w:val="left" w:pos="5528"/>
          <w:tab w:val="left" w:pos="9145"/>
        </w:tabs>
        <w:ind w:left="426"/>
        <w:rPr>
          <w:sz w:val="20"/>
        </w:rPr>
      </w:pPr>
      <w:r w:rsidRPr="00EF25DE">
        <w:rPr>
          <w:sz w:val="20"/>
        </w:rPr>
        <w:t>In fede</w:t>
      </w:r>
      <w:r w:rsidRPr="00EF25DE">
        <w:rPr>
          <w:sz w:val="20"/>
          <w:u w:val="single"/>
        </w:rPr>
        <w:tab/>
      </w:r>
      <w:r w:rsidRPr="00EF25DE">
        <w:rPr>
          <w:sz w:val="20"/>
        </w:rPr>
        <w:t>, lì</w:t>
      </w:r>
      <w:r w:rsidRPr="00EF25DE">
        <w:rPr>
          <w:sz w:val="20"/>
          <w:u w:val="single"/>
        </w:rPr>
        <w:tab/>
      </w:r>
      <w:r w:rsidRPr="00EF25DE">
        <w:rPr>
          <w:sz w:val="20"/>
        </w:rPr>
        <w:t>_</w:t>
      </w:r>
    </w:p>
    <w:p w14:paraId="67605241" w14:textId="0C7100F7" w:rsidR="00EF25DE" w:rsidRPr="00EF25DE" w:rsidRDefault="00997D95" w:rsidP="00997D95">
      <w:pPr>
        <w:pStyle w:val="Corpotesto"/>
        <w:spacing w:before="11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8CD41" wp14:editId="5C9B4FE9">
                <wp:simplePos x="0" y="0"/>
                <wp:positionH relativeFrom="page">
                  <wp:posOffset>4165600</wp:posOffset>
                </wp:positionH>
                <wp:positionV relativeFrom="paragraph">
                  <wp:posOffset>148590</wp:posOffset>
                </wp:positionV>
                <wp:extent cx="2550160" cy="863600"/>
                <wp:effectExtent l="0" t="0" r="15240" b="12700"/>
                <wp:wrapNone/>
                <wp:docPr id="261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863600"/>
                        </a:xfrm>
                        <a:prstGeom prst="rect">
                          <a:avLst/>
                        </a:prstGeom>
                        <a:noFill/>
                        <a:ln w="6897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 w14:paraId="4DC7C4CE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4050013F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0D58B870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7970E8B8" w14:textId="584C9764" w:rsidR="00997D95" w:rsidRDefault="00997D95" w:rsidP="00997D95">
                            <w:pPr>
                              <w:ind w:left="11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Timbro</w:t>
                            </w:r>
                            <w:r>
                              <w:rPr>
                                <w:i/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1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società</w:t>
                            </w:r>
                            <w:r>
                              <w:rPr>
                                <w:i/>
                                <w:spacing w:val="-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"/>
                                <w:sz w:val="17"/>
                              </w:rPr>
                              <w:t>organizzatrice</w:t>
                            </w:r>
                          </w:p>
                          <w:p w14:paraId="4A0FB0D4" w14:textId="6467B3FD" w:rsidR="00EF25DE" w:rsidRDefault="00EF25DE" w:rsidP="00EF25DE">
                            <w:pPr>
                              <w:ind w:left="118"/>
                              <w:rPr>
                                <w:i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8CD41" id="_x0000_t202" coordsize="21600,21600" o:spt="202" path="m,l,21600r21600,l21600,xe">
                <v:stroke joinstyle="miter"/>
                <v:path gradientshapeok="t" o:connecttype="rect"/>
              </v:shapetype>
              <v:shape id="Text Box 212" o:spid="_x0000_s1026" type="#_x0000_t202" style="position:absolute;left:0;text-align:left;margin-left:328pt;margin-top:11.7pt;width:200.8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" filled="f" strokecolor="#7f7f7f [1612]" strokeweight=".19158mm">
                <v:textbox inset="0,0,0,0">
                  <w:txbxContent>
                    <w:p w14:paraId="4DC7C4CE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4050013F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0D58B870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7970E8B8" w14:textId="584C9764" w:rsidR="00997D95" w:rsidRDefault="00997D95" w:rsidP="00997D95">
                      <w:pPr>
                        <w:ind w:left="118"/>
                        <w:rPr>
                          <w:i/>
                          <w:sz w:val="17"/>
                        </w:rPr>
                      </w:pPr>
                      <w:r>
                        <w:rPr>
                          <w:i/>
                          <w:spacing w:val="-2"/>
                          <w:sz w:val="17"/>
                        </w:rPr>
                        <w:t>Timbro</w:t>
                      </w:r>
                      <w:r>
                        <w:rPr>
                          <w:i/>
                          <w:spacing w:val="-10"/>
                          <w:sz w:val="17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7"/>
                        </w:rPr>
                        <w:t>della</w:t>
                      </w:r>
                      <w:r>
                        <w:rPr>
                          <w:i/>
                          <w:spacing w:val="-14"/>
                          <w:sz w:val="17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7"/>
                        </w:rPr>
                        <w:t>società</w:t>
                      </w:r>
                      <w:r>
                        <w:rPr>
                          <w:i/>
                          <w:spacing w:val="-13"/>
                          <w:sz w:val="17"/>
                        </w:rPr>
                        <w:t xml:space="preserve"> </w:t>
                      </w:r>
                      <w:r>
                        <w:rPr>
                          <w:i/>
                          <w:spacing w:val="-1"/>
                          <w:sz w:val="17"/>
                        </w:rPr>
                        <w:t>organizzatrice</w:t>
                      </w:r>
                    </w:p>
                    <w:p w14:paraId="4A0FB0D4" w14:textId="6467B3FD" w:rsidR="00EF25DE" w:rsidRDefault="00EF25DE" w:rsidP="00EF25DE">
                      <w:pPr>
                        <w:ind w:left="118"/>
                        <w:rPr>
                          <w:i/>
                          <w:sz w:val="17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5407D53" w14:textId="7C20ABF0" w:rsidR="00EF25DE" w:rsidRDefault="00EF25DE" w:rsidP="00997D95">
      <w:pPr>
        <w:spacing w:before="93" w:line="247" w:lineRule="auto"/>
        <w:ind w:left="426" w:hanging="346"/>
        <w:rPr>
          <w:rFonts w:ascii="Arial MT"/>
          <w:sz w:val="19"/>
        </w:rPr>
      </w:pPr>
    </w:p>
    <w:p w14:paraId="4614C0B4" w14:textId="77777777" w:rsidR="00EF25DE" w:rsidRDefault="00EF25DE" w:rsidP="00997D95">
      <w:pPr>
        <w:spacing w:before="93" w:line="247" w:lineRule="auto"/>
        <w:ind w:left="426" w:hanging="346"/>
        <w:rPr>
          <w:rFonts w:ascii="Arial MT"/>
          <w:sz w:val="19"/>
        </w:rPr>
      </w:pPr>
    </w:p>
    <w:p w14:paraId="25319448" w14:textId="77777777" w:rsidR="00EF25DE" w:rsidRDefault="00EF25DE" w:rsidP="00997D95">
      <w:pPr>
        <w:spacing w:before="93" w:line="247" w:lineRule="auto"/>
        <w:ind w:left="426" w:hanging="346"/>
        <w:rPr>
          <w:rFonts w:ascii="Arial MT"/>
          <w:sz w:val="19"/>
        </w:rPr>
      </w:pPr>
    </w:p>
    <w:p w14:paraId="7A124E4B" w14:textId="77777777" w:rsidR="00EF25DE" w:rsidRDefault="00EF25DE" w:rsidP="00997D95">
      <w:pPr>
        <w:spacing w:before="93" w:line="247" w:lineRule="auto"/>
        <w:ind w:left="426" w:hanging="346"/>
        <w:rPr>
          <w:rFonts w:ascii="Arial MT"/>
          <w:sz w:val="19"/>
        </w:rPr>
      </w:pPr>
    </w:p>
    <w:p w14:paraId="16F896AB" w14:textId="77777777" w:rsidR="00EF25DE" w:rsidRDefault="00EF25DE" w:rsidP="00BD3EF0">
      <w:pPr>
        <w:spacing w:before="93" w:line="247" w:lineRule="auto"/>
        <w:rPr>
          <w:rFonts w:ascii="Arial MT"/>
          <w:sz w:val="19"/>
        </w:rPr>
      </w:pPr>
    </w:p>
    <w:p w14:paraId="59B8E5E7" w14:textId="77777777" w:rsidR="00EF25DE" w:rsidRDefault="00EF25DE" w:rsidP="00997D95">
      <w:pPr>
        <w:spacing w:before="93"/>
        <w:ind w:left="426"/>
        <w:jc w:val="both"/>
        <w:rPr>
          <w:rFonts w:ascii="Arial MT"/>
          <w:sz w:val="19"/>
        </w:rPr>
      </w:pPr>
      <w:r>
        <w:rPr>
          <w:rFonts w:ascii="Arial MT"/>
          <w:sz w:val="19"/>
        </w:rPr>
        <w:t>All.: Documento di riconoscimento e scheda</w:t>
      </w:r>
      <w:r w:rsidRPr="00E05651">
        <w:rPr>
          <w:rFonts w:ascii="Arial MT"/>
          <w:sz w:val="19"/>
        </w:rPr>
        <w:t xml:space="preserve"> </w:t>
      </w:r>
      <w:r>
        <w:rPr>
          <w:rFonts w:ascii="Arial MT"/>
          <w:sz w:val="19"/>
        </w:rPr>
        <w:t>della</w:t>
      </w:r>
      <w:r w:rsidRPr="00E05651">
        <w:rPr>
          <w:rFonts w:ascii="Arial MT"/>
          <w:sz w:val="19"/>
        </w:rPr>
        <w:t xml:space="preserve"> </w:t>
      </w:r>
      <w:r>
        <w:rPr>
          <w:rFonts w:ascii="Arial MT"/>
          <w:sz w:val="19"/>
        </w:rPr>
        <w:t>manifestazione</w:t>
      </w:r>
    </w:p>
    <w:p w14:paraId="2558A935" w14:textId="67BED447" w:rsidR="00EF25DE" w:rsidRPr="00E05651" w:rsidRDefault="00997D95" w:rsidP="00997D95">
      <w:pPr>
        <w:tabs>
          <w:tab w:val="left" w:pos="5528"/>
          <w:tab w:val="left" w:pos="9145"/>
        </w:tabs>
        <w:ind w:left="426"/>
        <w:rPr>
          <w:rFonts w:ascii="Arial MT" w:hAnsi="Arial MT"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F1F96" wp14:editId="4D5581C0">
                <wp:simplePos x="0" y="0"/>
                <wp:positionH relativeFrom="page">
                  <wp:posOffset>4164330</wp:posOffset>
                </wp:positionH>
                <wp:positionV relativeFrom="paragraph">
                  <wp:posOffset>217805</wp:posOffset>
                </wp:positionV>
                <wp:extent cx="2550160" cy="863600"/>
                <wp:effectExtent l="0" t="0" r="15240" b="12700"/>
                <wp:wrapNone/>
                <wp:docPr id="1004016998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863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 w14:paraId="3B9FCF23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7CDA4E06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5DF033FD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pacing w:val="-2"/>
                                <w:sz w:val="17"/>
                              </w:rPr>
                            </w:pPr>
                          </w:p>
                          <w:p w14:paraId="63075BD5" w14:textId="565F2DC7" w:rsidR="00997D95" w:rsidRDefault="00997D95" w:rsidP="00997D95">
                            <w:pPr>
                              <w:ind w:left="118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Timbro</w:t>
                            </w:r>
                            <w:r>
                              <w:rPr>
                                <w:i/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e data di ricezione</w:t>
                            </w:r>
                          </w:p>
                          <w:p w14:paraId="2C5ADBF0" w14:textId="77777777" w:rsidR="00997D95" w:rsidRDefault="00997D95" w:rsidP="00997D95">
                            <w:pPr>
                              <w:ind w:left="118"/>
                              <w:rPr>
                                <w:i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1F96" id="_x0000_s1027" type="#_x0000_t202" style="position:absolute;left:0;text-align:left;margin-left:327.9pt;margin-top:17.15pt;width:200.8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" filled="f" strokecolor="#7f7f7f [1612]">
                <v:textbox inset="0,0,0,0">
                  <w:txbxContent>
                    <w:p w14:paraId="3B9FCF23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7CDA4E06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5DF033FD" w14:textId="77777777" w:rsidR="00997D95" w:rsidRDefault="00997D95" w:rsidP="00997D95">
                      <w:pPr>
                        <w:ind w:left="118"/>
                        <w:rPr>
                          <w:i/>
                          <w:spacing w:val="-2"/>
                          <w:sz w:val="17"/>
                        </w:rPr>
                      </w:pPr>
                    </w:p>
                    <w:p w14:paraId="63075BD5" w14:textId="565F2DC7" w:rsidR="00997D95" w:rsidRDefault="00997D95" w:rsidP="00997D95">
                      <w:pPr>
                        <w:ind w:left="118"/>
                        <w:rPr>
                          <w:i/>
                          <w:sz w:val="17"/>
                        </w:rPr>
                      </w:pPr>
                      <w:r>
                        <w:rPr>
                          <w:i/>
                          <w:spacing w:val="-2"/>
                          <w:sz w:val="17"/>
                        </w:rPr>
                        <w:t>Timbro</w:t>
                      </w:r>
                      <w:r>
                        <w:rPr>
                          <w:i/>
                          <w:spacing w:val="-10"/>
                          <w:sz w:val="17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7"/>
                        </w:rPr>
                        <w:t>e data di ricezione</w:t>
                      </w:r>
                    </w:p>
                    <w:p w14:paraId="2C5ADBF0" w14:textId="77777777" w:rsidR="00997D95" w:rsidRDefault="00997D95" w:rsidP="00997D95">
                      <w:pPr>
                        <w:ind w:left="118"/>
                        <w:rPr>
                          <w:i/>
                          <w:sz w:val="17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5602B5F" w14:textId="09DC6943" w:rsidR="00EF25DE" w:rsidRDefault="00EF25DE" w:rsidP="00997D95">
      <w:pPr>
        <w:pStyle w:val="Corpotesto"/>
        <w:ind w:left="426"/>
        <w:rPr>
          <w:rFonts w:ascii="Arial MT"/>
        </w:rPr>
      </w:pPr>
    </w:p>
    <w:p w14:paraId="656CC289" w14:textId="49A21C27" w:rsidR="00EF25DE" w:rsidRDefault="00EF25DE" w:rsidP="00997D95">
      <w:pPr>
        <w:pStyle w:val="Corpotesto"/>
        <w:spacing w:before="4"/>
        <w:ind w:left="426"/>
        <w:rPr>
          <w:rFonts w:ascii="Arial MT"/>
          <w:sz w:val="10"/>
        </w:rPr>
      </w:pPr>
    </w:p>
    <w:p w14:paraId="186FF89C" w14:textId="047C7E07" w:rsidR="00EF25DE" w:rsidRDefault="00EF25DE" w:rsidP="00997D95">
      <w:pPr>
        <w:tabs>
          <w:tab w:val="left" w:pos="6600"/>
        </w:tabs>
        <w:spacing w:before="1"/>
        <w:ind w:left="426"/>
        <w:rPr>
          <w:i/>
          <w:color w:val="0D0D0D"/>
          <w:sz w:val="19"/>
        </w:rPr>
      </w:pPr>
    </w:p>
    <w:p w14:paraId="01DFA41F" w14:textId="77777777" w:rsidR="00EF25DE" w:rsidRDefault="00EF25DE" w:rsidP="00997D95">
      <w:pPr>
        <w:tabs>
          <w:tab w:val="left" w:pos="6600"/>
        </w:tabs>
        <w:spacing w:before="1"/>
        <w:ind w:left="426"/>
        <w:rPr>
          <w:i/>
          <w:sz w:val="19"/>
        </w:rPr>
      </w:pPr>
      <w:r>
        <w:rPr>
          <w:i/>
          <w:color w:val="0D0D0D"/>
          <w:sz w:val="19"/>
        </w:rPr>
        <w:t>COMITATO</w:t>
      </w:r>
      <w:r>
        <w:rPr>
          <w:i/>
          <w:color w:val="0D0D0D"/>
          <w:spacing w:val="16"/>
          <w:sz w:val="19"/>
        </w:rPr>
        <w:t xml:space="preserve"> </w:t>
      </w:r>
      <w:r>
        <w:rPr>
          <w:i/>
          <w:color w:val="0D0D0D"/>
          <w:sz w:val="19"/>
        </w:rPr>
        <w:t>REGIONALE</w:t>
      </w:r>
      <w:r>
        <w:rPr>
          <w:i/>
          <w:color w:val="0D0D0D"/>
          <w:spacing w:val="2"/>
          <w:sz w:val="19"/>
        </w:rPr>
        <w:t xml:space="preserve"> </w:t>
      </w:r>
      <w:r>
        <w:rPr>
          <w:i/>
          <w:color w:val="0D0D0D"/>
          <w:w w:val="99"/>
          <w:sz w:val="19"/>
          <w:u w:val="single" w:color="0C0C0C"/>
        </w:rPr>
        <w:t>_</w:t>
      </w:r>
      <w:r>
        <w:rPr>
          <w:i/>
          <w:color w:val="0D0D0D"/>
          <w:sz w:val="19"/>
          <w:u w:val="single" w:color="0C0C0C"/>
        </w:rPr>
        <w:t>_____________________</w:t>
      </w:r>
    </w:p>
    <w:p w14:paraId="4BED5FD7" w14:textId="305C2551" w:rsidR="00997D95" w:rsidRDefault="00AD7F16" w:rsidP="000A58C1">
      <w:pPr>
        <w:pStyle w:val="Titolo2"/>
        <w:numPr>
          <w:ilvl w:val="0"/>
          <w:numId w:val="52"/>
        </w:numPr>
      </w:pPr>
      <w:r w:rsidRPr="00170571">
        <w:rPr>
          <w:sz w:val="36"/>
          <w:szCs w:val="36"/>
          <w:highlight w:val="lightGray"/>
        </w:rPr>
        <w:br w:type="page"/>
      </w:r>
      <w:r w:rsidR="00997D95">
        <w:lastRenderedPageBreak/>
        <w:t>DATI</w:t>
      </w:r>
      <w:r w:rsidR="00997D95">
        <w:rPr>
          <w:spacing w:val="4"/>
        </w:rPr>
        <w:t xml:space="preserve"> </w:t>
      </w:r>
      <w:r w:rsidR="00997D95">
        <w:t>GENERALI</w:t>
      </w:r>
      <w:r w:rsidR="00997D95">
        <w:rPr>
          <w:spacing w:val="4"/>
        </w:rPr>
        <w:t xml:space="preserve"> </w:t>
      </w:r>
      <w:r w:rsidR="00997D95">
        <w:t>DELLA</w:t>
      </w:r>
      <w:r w:rsidR="00997D95">
        <w:rPr>
          <w:spacing w:val="6"/>
        </w:rPr>
        <w:t xml:space="preserve"> </w:t>
      </w:r>
      <w:r w:rsidR="00997D95">
        <w:t>MANIFESTAZIONE</w:t>
      </w:r>
    </w:p>
    <w:p w14:paraId="36212383" w14:textId="77777777" w:rsidR="00567CF9" w:rsidRPr="00567CF9" w:rsidRDefault="00567CF9" w:rsidP="00567CF9"/>
    <w:p w14:paraId="365742BD" w14:textId="77777777" w:rsidR="00B24E77" w:rsidRPr="00567CF9" w:rsidRDefault="00B24E77" w:rsidP="00B24E77">
      <w:pPr>
        <w:framePr w:w="6852" w:h="563" w:hSpace="141" w:wrap="around" w:vAnchor="text" w:hAnchor="page" w:x="3570" w:y="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46"/>
        <w:rPr>
          <w:rFonts w:ascii="Arial" w:hAnsi="Arial" w:cs="Arial"/>
          <w:sz w:val="20"/>
          <w:szCs w:val="20"/>
        </w:rPr>
      </w:pPr>
    </w:p>
    <w:p w14:paraId="6B05BDA6" w14:textId="4CA821EE" w:rsidR="00997D95" w:rsidRDefault="00997D95" w:rsidP="00D4207B">
      <w:pPr>
        <w:tabs>
          <w:tab w:val="left" w:pos="2552"/>
          <w:tab w:val="left" w:pos="9498"/>
        </w:tabs>
        <w:spacing w:before="143"/>
        <w:ind w:left="426" w:right="566"/>
        <w:rPr>
          <w:rFonts w:ascii="Arial MT"/>
          <w:sz w:val="21"/>
        </w:rPr>
      </w:pPr>
      <w:r>
        <w:rPr>
          <w:b/>
          <w:sz w:val="21"/>
        </w:rPr>
        <w:t>Denominazion</w:t>
      </w:r>
      <w:r>
        <w:rPr>
          <w:rFonts w:ascii="Arial MT"/>
          <w:sz w:val="21"/>
        </w:rPr>
        <w:t>e</w:t>
      </w:r>
    </w:p>
    <w:p w14:paraId="503E58BA" w14:textId="77777777" w:rsidR="00B24E77" w:rsidRDefault="00B24E77" w:rsidP="00567CF9">
      <w:pPr>
        <w:tabs>
          <w:tab w:val="left" w:pos="9498"/>
        </w:tabs>
        <w:ind w:right="567"/>
        <w:rPr>
          <w:b/>
          <w:sz w:val="21"/>
        </w:rPr>
      </w:pPr>
    </w:p>
    <w:p w14:paraId="3B91F31C" w14:textId="77777777" w:rsidR="00567CF9" w:rsidRDefault="00567CF9" w:rsidP="00567CF9">
      <w:pPr>
        <w:framePr w:w="3333" w:h="415" w:hSpace="141" w:wrap="around" w:vAnchor="text" w:hAnchor="page" w:x="7068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68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2</w:t>
      </w:r>
      <w:r w:rsidRPr="00B24E77">
        <w:rPr>
          <w:i/>
          <w:iCs/>
          <w:sz w:val="16"/>
          <w:szCs w:val="16"/>
          <w:vertAlign w:val="superscript"/>
        </w:rPr>
        <w:t>a</w:t>
      </w:r>
      <w:proofErr w:type="gramEnd"/>
      <w:r w:rsidRPr="00B24E77">
        <w:rPr>
          <w:i/>
          <w:iCs/>
          <w:sz w:val="16"/>
          <w:szCs w:val="16"/>
          <w:vertAlign w:val="superscript"/>
        </w:rPr>
        <w:t xml:space="preserve"> </w:t>
      </w:r>
      <w:r w:rsidRPr="00B24E77">
        <w:rPr>
          <w:i/>
          <w:iCs/>
          <w:sz w:val="16"/>
          <w:szCs w:val="16"/>
        </w:rPr>
        <w:t>opzione</w:t>
      </w:r>
    </w:p>
    <w:p w14:paraId="692857BB" w14:textId="77777777" w:rsidR="00567CF9" w:rsidRPr="00567CF9" w:rsidRDefault="00567CF9" w:rsidP="00567CF9">
      <w:pPr>
        <w:framePr w:w="3333" w:h="415" w:hSpace="141" w:wrap="around" w:vAnchor="text" w:hAnchor="page" w:x="7068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68"/>
        <w:rPr>
          <w:rFonts w:ascii="Arial" w:hAnsi="Arial" w:cs="Arial"/>
          <w:i/>
          <w:iCs/>
          <w:sz w:val="20"/>
          <w:szCs w:val="20"/>
        </w:rPr>
      </w:pPr>
    </w:p>
    <w:p w14:paraId="71A16ED6" w14:textId="77777777" w:rsidR="00567CF9" w:rsidRDefault="00567CF9" w:rsidP="00567CF9">
      <w:pPr>
        <w:framePr w:w="3342" w:h="478" w:hSpace="141" w:wrap="around" w:vAnchor="text" w:hAnchor="page" w:x="3577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proofErr w:type="gramStart"/>
      <w:r w:rsidRPr="00B24E77">
        <w:rPr>
          <w:i/>
          <w:iCs/>
          <w:sz w:val="16"/>
          <w:szCs w:val="16"/>
        </w:rPr>
        <w:t>1</w:t>
      </w:r>
      <w:r w:rsidRPr="00B24E77">
        <w:rPr>
          <w:i/>
          <w:iCs/>
          <w:sz w:val="16"/>
          <w:szCs w:val="16"/>
          <w:vertAlign w:val="superscript"/>
        </w:rPr>
        <w:t>a</w:t>
      </w:r>
      <w:proofErr w:type="gramEnd"/>
      <w:r w:rsidRPr="00B24E77">
        <w:rPr>
          <w:i/>
          <w:iCs/>
          <w:sz w:val="16"/>
          <w:szCs w:val="16"/>
          <w:vertAlign w:val="superscript"/>
        </w:rPr>
        <w:t xml:space="preserve"> </w:t>
      </w:r>
      <w:r w:rsidRPr="00B24E77">
        <w:rPr>
          <w:i/>
          <w:iCs/>
          <w:sz w:val="16"/>
          <w:szCs w:val="16"/>
        </w:rPr>
        <w:t>opzione</w:t>
      </w:r>
    </w:p>
    <w:p w14:paraId="5925F30A" w14:textId="77777777" w:rsidR="00567CF9" w:rsidRPr="00567CF9" w:rsidRDefault="00567CF9" w:rsidP="00567CF9">
      <w:pPr>
        <w:framePr w:w="3342" w:h="478" w:hSpace="141" w:wrap="around" w:vAnchor="text" w:hAnchor="page" w:x="3577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77E5654C" w14:textId="647DFC21" w:rsidR="00997D95" w:rsidRDefault="00997D95" w:rsidP="00997D95">
      <w:pPr>
        <w:tabs>
          <w:tab w:val="left" w:pos="9498"/>
        </w:tabs>
        <w:ind w:left="425" w:right="567"/>
        <w:rPr>
          <w:b/>
          <w:sz w:val="21"/>
        </w:rPr>
      </w:pPr>
      <w:r>
        <w:rPr>
          <w:b/>
          <w:sz w:val="21"/>
        </w:rPr>
        <w:t>Data prevista di</w:t>
      </w:r>
      <w:r>
        <w:t xml:space="preserve">       </w:t>
      </w:r>
    </w:p>
    <w:p w14:paraId="366C133D" w14:textId="6F1CDF5F" w:rsidR="00997D95" w:rsidRDefault="00D4207B" w:rsidP="00D4207B">
      <w:pPr>
        <w:tabs>
          <w:tab w:val="left" w:pos="2552"/>
          <w:tab w:val="left" w:pos="6096"/>
          <w:tab w:val="left" w:pos="9498"/>
        </w:tabs>
        <w:ind w:left="425" w:right="567"/>
        <w:rPr>
          <w:b/>
          <w:sz w:val="21"/>
        </w:rPr>
      </w:pPr>
      <w:r>
        <w:rPr>
          <w:b/>
          <w:sz w:val="21"/>
        </w:rPr>
        <w:t>S</w:t>
      </w:r>
      <w:r w:rsidR="00997D95">
        <w:rPr>
          <w:b/>
          <w:sz w:val="21"/>
        </w:rPr>
        <w:t>volgimento</w:t>
      </w:r>
    </w:p>
    <w:p w14:paraId="10540A6F" w14:textId="77777777" w:rsidR="00567CF9" w:rsidRPr="00B24E77" w:rsidRDefault="00567CF9" w:rsidP="00567CF9">
      <w:pPr>
        <w:framePr w:w="6817" w:h="478" w:hSpace="141" w:wrap="around" w:vAnchor="text" w:hAnchor="page" w:x="3604" w:y="13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56"/>
        <w:rPr>
          <w:sz w:val="20"/>
          <w:szCs w:val="20"/>
        </w:rPr>
      </w:pPr>
    </w:p>
    <w:p w14:paraId="547AA33C" w14:textId="77777777" w:rsidR="00B24E77" w:rsidRDefault="00B24E77" w:rsidP="00B24E77">
      <w:pPr>
        <w:pStyle w:val="Corpotesto"/>
        <w:tabs>
          <w:tab w:val="left" w:pos="9498"/>
        </w:tabs>
        <w:spacing w:before="6"/>
        <w:ind w:right="566"/>
      </w:pPr>
    </w:p>
    <w:p w14:paraId="2377D205" w14:textId="7FD52782" w:rsidR="00997D95" w:rsidRPr="00B24E77" w:rsidRDefault="00997D95" w:rsidP="00B24E77">
      <w:pPr>
        <w:pStyle w:val="Corpotesto"/>
        <w:tabs>
          <w:tab w:val="left" w:pos="9498"/>
        </w:tabs>
        <w:spacing w:before="6"/>
        <w:ind w:left="426" w:right="566"/>
        <w:rPr>
          <w:rFonts w:ascii="Arial MT"/>
          <w:sz w:val="13"/>
        </w:rPr>
      </w:pPr>
      <w:r>
        <w:rPr>
          <w:b/>
          <w:sz w:val="21"/>
        </w:rPr>
        <w:t>Luogo</w:t>
      </w:r>
      <w:r w:rsidR="00D4207B">
        <w:rPr>
          <w:b/>
          <w:sz w:val="21"/>
        </w:rPr>
        <w:tab/>
      </w:r>
    </w:p>
    <w:p w14:paraId="510FDD12" w14:textId="7A398C89" w:rsidR="00B24E77" w:rsidRDefault="00B24E77" w:rsidP="00B24E77">
      <w:pPr>
        <w:framePr w:w="2986" w:h="730" w:hSpace="141" w:wrap="around" w:vAnchor="text" w:hAnchor="page" w:x="7348" w:y="32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Codice FIN</w:t>
      </w:r>
    </w:p>
    <w:p w14:paraId="7764DD1D" w14:textId="77777777" w:rsidR="000252B7" w:rsidRPr="00567CF9" w:rsidRDefault="000252B7" w:rsidP="00B24E77">
      <w:pPr>
        <w:framePr w:w="2986" w:h="730" w:hSpace="141" w:wrap="around" w:vAnchor="text" w:hAnchor="page" w:x="7348" w:y="32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52796AC7" w14:textId="77777777" w:rsidR="00B24E77" w:rsidRPr="00567CF9" w:rsidRDefault="00B24E77" w:rsidP="00B24E77">
      <w:pPr>
        <w:framePr w:w="2986" w:h="730" w:hSpace="141" w:wrap="around" w:vAnchor="text" w:hAnchor="page" w:x="7348" w:y="32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i/>
          <w:iCs/>
          <w:sz w:val="20"/>
          <w:szCs w:val="20"/>
        </w:rPr>
      </w:pPr>
    </w:p>
    <w:p w14:paraId="13043913" w14:textId="469C4FC2" w:rsidR="00B24E77" w:rsidRDefault="000252B7" w:rsidP="000252B7">
      <w:pPr>
        <w:framePr w:w="2986" w:h="730" w:hSpace="141" w:wrap="around" w:vAnchor="text" w:hAnchor="page" w:x="7316" w:y="10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F</w:t>
      </w:r>
      <w:r w:rsidR="00B24E77">
        <w:rPr>
          <w:i/>
          <w:iCs/>
          <w:sz w:val="16"/>
          <w:szCs w:val="16"/>
        </w:rPr>
        <w:t>ax</w:t>
      </w:r>
    </w:p>
    <w:p w14:paraId="196B1DA8" w14:textId="77777777" w:rsidR="000252B7" w:rsidRPr="00567CF9" w:rsidRDefault="000252B7" w:rsidP="000252B7">
      <w:pPr>
        <w:framePr w:w="2986" w:h="730" w:hSpace="141" w:wrap="around" w:vAnchor="text" w:hAnchor="page" w:x="7316" w:y="10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i/>
          <w:iCs/>
          <w:sz w:val="20"/>
          <w:szCs w:val="20"/>
        </w:rPr>
      </w:pPr>
    </w:p>
    <w:p w14:paraId="240E420E" w14:textId="77777777" w:rsidR="00B24E77" w:rsidRPr="00567CF9" w:rsidRDefault="00B24E77" w:rsidP="000252B7">
      <w:pPr>
        <w:framePr w:w="2986" w:h="730" w:hSpace="141" w:wrap="around" w:vAnchor="text" w:hAnchor="page" w:x="7316" w:y="106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3A2A1C52" w14:textId="77777777" w:rsidR="00B24E77" w:rsidRDefault="00B24E77" w:rsidP="00B24E77">
      <w:pPr>
        <w:framePr w:w="5490" w:h="730" w:hSpace="141" w:wrap="around" w:vAnchor="text" w:hAnchor="page" w:x="1643" w:y="111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Indirizzo – CAP</w:t>
      </w:r>
    </w:p>
    <w:p w14:paraId="7C8D4835" w14:textId="77777777" w:rsidR="00B24E77" w:rsidRPr="00567CF9" w:rsidRDefault="00B24E77" w:rsidP="00B24E77">
      <w:pPr>
        <w:framePr w:w="5490" w:h="730" w:hSpace="141" w:wrap="around" w:vAnchor="text" w:hAnchor="page" w:x="1643" w:y="111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6CC2E58D" w14:textId="5CF7095E" w:rsidR="00997D95" w:rsidRDefault="00997D95" w:rsidP="00B24E77">
      <w:pPr>
        <w:tabs>
          <w:tab w:val="left" w:pos="9498"/>
        </w:tabs>
        <w:spacing w:before="95"/>
        <w:ind w:left="426" w:right="282"/>
        <w:rPr>
          <w:b/>
          <w:sz w:val="21"/>
        </w:rPr>
      </w:pPr>
      <w:r>
        <w:rPr>
          <w:b/>
          <w:sz w:val="21"/>
        </w:rPr>
        <w:t>Società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Organizzatrice</w:t>
      </w:r>
    </w:p>
    <w:p w14:paraId="4331E396" w14:textId="2697B7BF" w:rsidR="00B24E77" w:rsidRDefault="000252B7" w:rsidP="00B24E77">
      <w:pPr>
        <w:framePr w:w="5512" w:h="730" w:hSpace="141" w:wrap="around" w:vAnchor="text" w:hAnchor="page" w:x="1631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Denominazione</w:t>
      </w:r>
    </w:p>
    <w:p w14:paraId="00EB596D" w14:textId="77777777" w:rsidR="000252B7" w:rsidRPr="00567CF9" w:rsidRDefault="000252B7" w:rsidP="00B24E77">
      <w:pPr>
        <w:framePr w:w="5512" w:h="730" w:hSpace="141" w:wrap="around" w:vAnchor="text" w:hAnchor="page" w:x="1631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i/>
          <w:iCs/>
          <w:sz w:val="20"/>
          <w:szCs w:val="20"/>
        </w:rPr>
      </w:pPr>
    </w:p>
    <w:p w14:paraId="10B99AF2" w14:textId="77777777" w:rsidR="00B24E77" w:rsidRPr="00567CF9" w:rsidRDefault="00B24E77" w:rsidP="00B24E77">
      <w:pPr>
        <w:framePr w:w="5512" w:h="730" w:hSpace="141" w:wrap="around" w:vAnchor="text" w:hAnchor="page" w:x="1631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4EDFCF20" w14:textId="7E8A6350" w:rsidR="00B24E77" w:rsidRDefault="00B24E77" w:rsidP="00567CF9">
      <w:pPr>
        <w:framePr w:w="2510" w:h="730" w:hSpace="141" w:wrap="around" w:vAnchor="text" w:hAnchor="page" w:x="1633" w:y="16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tel. 1</w:t>
      </w:r>
    </w:p>
    <w:p w14:paraId="784690AB" w14:textId="77777777" w:rsidR="000252B7" w:rsidRPr="00567CF9" w:rsidRDefault="000252B7" w:rsidP="00567CF9">
      <w:pPr>
        <w:framePr w:w="2510" w:h="730" w:hSpace="141" w:wrap="around" w:vAnchor="text" w:hAnchor="page" w:x="1633" w:y="16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6A53262C" w14:textId="1F99B0AA" w:rsidR="00B24E77" w:rsidRDefault="00B24E77" w:rsidP="00567CF9">
      <w:pPr>
        <w:framePr w:w="2479" w:h="717" w:hSpace="141" w:wrap="around" w:vAnchor="text" w:hAnchor="page" w:x="4495" w:y="16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tel. </w:t>
      </w:r>
      <w:r w:rsidR="000252B7">
        <w:rPr>
          <w:i/>
          <w:iCs/>
          <w:sz w:val="16"/>
          <w:szCs w:val="16"/>
        </w:rPr>
        <w:t>2</w:t>
      </w:r>
    </w:p>
    <w:p w14:paraId="282319BC" w14:textId="77777777" w:rsidR="000252B7" w:rsidRPr="00567CF9" w:rsidRDefault="000252B7" w:rsidP="00567CF9">
      <w:pPr>
        <w:framePr w:w="2479" w:h="717" w:hSpace="141" w:wrap="around" w:vAnchor="text" w:hAnchor="page" w:x="4495" w:y="16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12EC4539" w14:textId="77777777" w:rsidR="00B24E77" w:rsidRPr="00B24E77" w:rsidRDefault="00B24E77" w:rsidP="00567CF9">
      <w:pPr>
        <w:framePr w:w="2479" w:h="717" w:hSpace="141" w:wrap="around" w:vAnchor="text" w:hAnchor="page" w:x="4495" w:y="16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</w:p>
    <w:p w14:paraId="63E2362D" w14:textId="77777777" w:rsidR="00B24E77" w:rsidRDefault="00B24E77" w:rsidP="000252B7">
      <w:pPr>
        <w:framePr w:w="2986" w:h="730" w:hSpace="141" w:wrap="around" w:vAnchor="text" w:hAnchor="page" w:x="7316" w:y="162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e-mail</w:t>
      </w:r>
    </w:p>
    <w:p w14:paraId="38C1BE08" w14:textId="77777777" w:rsidR="000252B7" w:rsidRPr="00567CF9" w:rsidRDefault="000252B7" w:rsidP="000252B7">
      <w:pPr>
        <w:framePr w:w="2986" w:h="730" w:hSpace="141" w:wrap="around" w:vAnchor="text" w:hAnchor="page" w:x="7316" w:y="162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784536DC" w14:textId="77777777" w:rsidR="00B24E77" w:rsidRPr="00B24E77" w:rsidRDefault="00B24E77" w:rsidP="000252B7">
      <w:pPr>
        <w:framePr w:w="2986" w:h="730" w:hSpace="141" w:wrap="around" w:vAnchor="text" w:hAnchor="page" w:x="7316" w:y="162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</w:p>
    <w:p w14:paraId="0FFB3CAF" w14:textId="77777777" w:rsidR="00567CF9" w:rsidRPr="00567CF9" w:rsidRDefault="00567CF9" w:rsidP="00567CF9">
      <w:pPr>
        <w:tabs>
          <w:tab w:val="left" w:pos="9498"/>
        </w:tabs>
        <w:spacing w:before="117"/>
        <w:ind w:left="426" w:right="566"/>
        <w:jc w:val="center"/>
        <w:rPr>
          <w:b/>
          <w:sz w:val="10"/>
          <w:szCs w:val="10"/>
        </w:rPr>
      </w:pPr>
    </w:p>
    <w:p w14:paraId="6CD5BB9F" w14:textId="4D09E74C" w:rsidR="00567CF9" w:rsidRPr="00567CF9" w:rsidRDefault="00567CF9" w:rsidP="00567CF9">
      <w:pPr>
        <w:tabs>
          <w:tab w:val="left" w:pos="9498"/>
        </w:tabs>
        <w:spacing w:before="117"/>
        <w:ind w:left="426" w:right="566"/>
        <w:rPr>
          <w:rFonts w:ascii="Arial" w:hAnsi="Arial" w:cs="Arial"/>
          <w:b/>
          <w:sz w:val="20"/>
          <w:szCs w:val="20"/>
        </w:rPr>
      </w:pPr>
      <w:r w:rsidRPr="00567CF9">
        <w:rPr>
          <w:rFonts w:ascii="Arial" w:hAnsi="Arial" w:cs="Arial"/>
          <w:b/>
          <w:sz w:val="20"/>
          <w:szCs w:val="20"/>
        </w:rPr>
        <w:t>Responsabile</w:t>
      </w:r>
      <w:r w:rsidRPr="00567CF9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567CF9">
        <w:rPr>
          <w:rFonts w:ascii="Arial" w:hAnsi="Arial" w:cs="Arial"/>
          <w:b/>
          <w:sz w:val="20"/>
          <w:szCs w:val="20"/>
        </w:rPr>
        <w:t>della</w:t>
      </w:r>
      <w:r w:rsidRPr="00567CF9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567CF9">
        <w:rPr>
          <w:rFonts w:ascii="Arial" w:hAnsi="Arial" w:cs="Arial"/>
          <w:b/>
          <w:sz w:val="20"/>
          <w:szCs w:val="20"/>
        </w:rPr>
        <w:t>organizzazione</w:t>
      </w:r>
    </w:p>
    <w:p w14:paraId="27E05765" w14:textId="77777777" w:rsidR="00567CF9" w:rsidRDefault="00567CF9" w:rsidP="00567CF9">
      <w:pPr>
        <w:tabs>
          <w:tab w:val="left" w:pos="9498"/>
        </w:tabs>
        <w:snapToGrid w:val="0"/>
        <w:spacing w:before="117"/>
        <w:ind w:left="425" w:right="567"/>
        <w:rPr>
          <w:b/>
          <w:sz w:val="21"/>
        </w:rPr>
      </w:pPr>
      <w:r>
        <w:rPr>
          <w:b/>
          <w:sz w:val="21"/>
        </w:rPr>
        <w:t>Responsabile</w:t>
      </w:r>
      <w:r w:rsidRPr="00B24E77">
        <w:rPr>
          <w:b/>
          <w:sz w:val="21"/>
        </w:rPr>
        <w:t xml:space="preserve"> </w:t>
      </w:r>
      <w:r>
        <w:rPr>
          <w:b/>
          <w:sz w:val="21"/>
        </w:rPr>
        <w:t>della</w:t>
      </w:r>
      <w:r w:rsidRPr="00B24E77">
        <w:rPr>
          <w:b/>
          <w:sz w:val="21"/>
        </w:rPr>
        <w:t xml:space="preserve"> </w:t>
      </w:r>
      <w:r>
        <w:rPr>
          <w:b/>
          <w:sz w:val="21"/>
        </w:rPr>
        <w:t>tutela ambientale</w:t>
      </w:r>
    </w:p>
    <w:p w14:paraId="6AAA88F3" w14:textId="77777777" w:rsidR="00567CF9" w:rsidRDefault="00567CF9" w:rsidP="00415960">
      <w:pPr>
        <w:tabs>
          <w:tab w:val="left" w:pos="3686"/>
          <w:tab w:val="left" w:pos="6663"/>
          <w:tab w:val="left" w:pos="9498"/>
        </w:tabs>
        <w:spacing w:before="136"/>
        <w:ind w:left="426" w:right="566"/>
        <w:rPr>
          <w:i/>
          <w:sz w:val="10"/>
          <w:szCs w:val="10"/>
        </w:rPr>
      </w:pPr>
    </w:p>
    <w:p w14:paraId="1713DD9C" w14:textId="63E25BEB" w:rsidR="00B24E77" w:rsidRDefault="00B24E77" w:rsidP="000252B7">
      <w:pPr>
        <w:framePr w:w="2988" w:h="731" w:hSpace="142" w:wrap="around" w:vAnchor="page" w:hAnchor="page" w:x="7323" w:y="77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Numero tess</w:t>
      </w:r>
      <w:r w:rsidR="000252B7">
        <w:rPr>
          <w:i/>
          <w:iCs/>
          <w:sz w:val="16"/>
          <w:szCs w:val="16"/>
        </w:rPr>
        <w:t>e</w:t>
      </w:r>
      <w:r>
        <w:rPr>
          <w:i/>
          <w:iCs/>
          <w:sz w:val="16"/>
          <w:szCs w:val="16"/>
        </w:rPr>
        <w:t>ra FIN</w:t>
      </w:r>
    </w:p>
    <w:p w14:paraId="702970DA" w14:textId="77777777" w:rsidR="00B24E77" w:rsidRPr="00567CF9" w:rsidRDefault="00B24E77" w:rsidP="000252B7">
      <w:pPr>
        <w:framePr w:w="2988" w:h="731" w:hSpace="142" w:wrap="around" w:vAnchor="page" w:hAnchor="page" w:x="7323" w:y="77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73C60AB6" w14:textId="77777777" w:rsidR="00B24E77" w:rsidRDefault="00B24E77" w:rsidP="000252B7">
      <w:pPr>
        <w:framePr w:w="2988" w:h="765" w:hSpace="142" w:wrap="around" w:vAnchor="page" w:hAnchor="page" w:x="7323" w:y="86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e-mail</w:t>
      </w:r>
    </w:p>
    <w:p w14:paraId="0F95D85D" w14:textId="77777777" w:rsidR="00B24E77" w:rsidRPr="00567CF9" w:rsidRDefault="00B24E77" w:rsidP="000252B7">
      <w:pPr>
        <w:framePr w:w="2988" w:h="765" w:hSpace="142" w:wrap="around" w:vAnchor="page" w:hAnchor="page" w:x="7323" w:y="86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sz w:val="20"/>
          <w:szCs w:val="20"/>
        </w:rPr>
      </w:pPr>
    </w:p>
    <w:p w14:paraId="08828FD9" w14:textId="39D95BD6" w:rsidR="00B24E77" w:rsidRDefault="00B24E77" w:rsidP="00567CF9">
      <w:pPr>
        <w:framePr w:w="5511" w:h="731" w:hSpace="142" w:wrap="around" w:vAnchor="page" w:hAnchor="page" w:x="1560" w:y="771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Nome e cognome</w:t>
      </w:r>
    </w:p>
    <w:p w14:paraId="6FC6256F" w14:textId="77777777" w:rsidR="000252B7" w:rsidRPr="00567CF9" w:rsidRDefault="000252B7" w:rsidP="00567CF9">
      <w:pPr>
        <w:framePr w:w="5511" w:h="731" w:hSpace="142" w:wrap="around" w:vAnchor="page" w:hAnchor="page" w:x="1560" w:y="771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13D5276A" w14:textId="77777777" w:rsidR="00B24E77" w:rsidRPr="00567CF9" w:rsidRDefault="00B24E77" w:rsidP="00567CF9">
      <w:pPr>
        <w:framePr w:w="5511" w:h="731" w:hSpace="142" w:wrap="around" w:vAnchor="page" w:hAnchor="page" w:x="1560" w:y="771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i/>
          <w:iCs/>
          <w:sz w:val="20"/>
          <w:szCs w:val="20"/>
        </w:rPr>
      </w:pPr>
    </w:p>
    <w:p w14:paraId="158D8425" w14:textId="77777777" w:rsidR="00B24E77" w:rsidRDefault="00B24E77" w:rsidP="000252B7">
      <w:pPr>
        <w:framePr w:w="2523" w:h="731" w:hSpace="142" w:wrap="around" w:vAnchor="page" w:hAnchor="page" w:x="156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sz w:val="16"/>
          <w:szCs w:val="16"/>
        </w:rPr>
      </w:pPr>
      <w:r>
        <w:rPr>
          <w:i/>
          <w:iCs/>
          <w:sz w:val="16"/>
          <w:szCs w:val="16"/>
        </w:rPr>
        <w:t>tel. 1</w:t>
      </w:r>
    </w:p>
    <w:p w14:paraId="36D9AF73" w14:textId="77777777" w:rsidR="00567CF9" w:rsidRPr="00567CF9" w:rsidRDefault="00567CF9" w:rsidP="000252B7">
      <w:pPr>
        <w:framePr w:w="2523" w:h="731" w:hSpace="142" w:wrap="around" w:vAnchor="page" w:hAnchor="page" w:x="156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711347BF" w14:textId="2504DD9A" w:rsidR="00B24E77" w:rsidRDefault="00B24E77" w:rsidP="000252B7">
      <w:pPr>
        <w:framePr w:w="2421" w:h="731" w:hSpace="142" w:wrap="around" w:vAnchor="page" w:hAnchor="page" w:x="444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tel. </w:t>
      </w:r>
      <w:r w:rsidR="000252B7">
        <w:rPr>
          <w:i/>
          <w:iCs/>
          <w:sz w:val="16"/>
          <w:szCs w:val="16"/>
        </w:rPr>
        <w:t>2</w:t>
      </w:r>
    </w:p>
    <w:p w14:paraId="0BB44F18" w14:textId="77777777" w:rsidR="00B24E77" w:rsidRPr="00567CF9" w:rsidRDefault="00B24E77" w:rsidP="000252B7">
      <w:pPr>
        <w:framePr w:w="2421" w:h="731" w:hSpace="142" w:wrap="around" w:vAnchor="page" w:hAnchor="page" w:x="444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1F4B03FE" w14:textId="680BD81C" w:rsidR="00B24E77" w:rsidRDefault="00B24E77" w:rsidP="000252B7">
      <w:pPr>
        <w:framePr w:w="3011" w:h="731" w:hSpace="142" w:wrap="around" w:vAnchor="page" w:hAnchor="page" w:x="732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i/>
          <w:iCs/>
          <w:sz w:val="16"/>
          <w:szCs w:val="16"/>
        </w:rPr>
      </w:pPr>
      <w:proofErr w:type="spellStart"/>
      <w:r w:rsidRPr="00567CF9">
        <w:rPr>
          <w:rFonts w:ascii="Arial" w:hAnsi="Arial" w:cs="Arial"/>
          <w:i/>
          <w:iCs/>
          <w:sz w:val="16"/>
          <w:szCs w:val="16"/>
        </w:rPr>
        <w:t>cell</w:t>
      </w:r>
      <w:proofErr w:type="spellEnd"/>
    </w:p>
    <w:p w14:paraId="17BEBE7D" w14:textId="77777777" w:rsidR="00567CF9" w:rsidRPr="00567CF9" w:rsidRDefault="00567CF9" w:rsidP="000252B7">
      <w:pPr>
        <w:framePr w:w="3011" w:h="731" w:hSpace="142" w:wrap="around" w:vAnchor="page" w:hAnchor="page" w:x="7323" w:y="9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</w:p>
    <w:p w14:paraId="5E3D6588" w14:textId="77777777" w:rsidR="000252B7" w:rsidRDefault="000252B7" w:rsidP="000252B7">
      <w:pPr>
        <w:framePr w:w="5489" w:h="731" w:hSpace="142" w:wrap="around" w:vAnchor="page" w:hAnchor="page" w:x="1563" w:y="116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Indirizzo – CAP</w:t>
      </w:r>
    </w:p>
    <w:p w14:paraId="746D0BA3" w14:textId="77777777" w:rsidR="000252B7" w:rsidRDefault="000252B7" w:rsidP="000252B7">
      <w:pPr>
        <w:framePr w:w="5489" w:h="731" w:hSpace="142" w:wrap="around" w:vAnchor="page" w:hAnchor="page" w:x="1563" w:y="116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391D2C63" w14:textId="77777777" w:rsidR="00567CF9" w:rsidRPr="00567CF9" w:rsidRDefault="00567CF9" w:rsidP="000252B7">
      <w:pPr>
        <w:framePr w:w="5489" w:h="731" w:hSpace="142" w:wrap="around" w:vAnchor="page" w:hAnchor="page" w:x="1563" w:y="116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322B5B1C" w14:textId="77777777" w:rsidR="000252B7" w:rsidRDefault="000252B7" w:rsidP="00567CF9">
      <w:pPr>
        <w:framePr w:w="5511" w:h="640" w:hSpace="142" w:wrap="around" w:vAnchor="page" w:hAnchor="page" w:x="1563" w:y="107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Nome e cognome</w:t>
      </w:r>
    </w:p>
    <w:p w14:paraId="445309ED" w14:textId="77777777" w:rsidR="000252B7" w:rsidRPr="00567CF9" w:rsidRDefault="000252B7" w:rsidP="00567CF9">
      <w:pPr>
        <w:framePr w:w="5511" w:h="640" w:hSpace="142" w:wrap="around" w:vAnchor="page" w:hAnchor="page" w:x="1563" w:y="107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i/>
          <w:iCs/>
          <w:sz w:val="20"/>
          <w:szCs w:val="20"/>
        </w:rPr>
      </w:pPr>
    </w:p>
    <w:p w14:paraId="40B0B140" w14:textId="77777777" w:rsidR="000252B7" w:rsidRPr="00567CF9" w:rsidRDefault="000252B7" w:rsidP="00567CF9">
      <w:pPr>
        <w:framePr w:w="5511" w:h="640" w:hSpace="142" w:wrap="around" w:vAnchor="page" w:hAnchor="page" w:x="1563" w:y="107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123DACA3" w14:textId="77777777" w:rsidR="000252B7" w:rsidRDefault="000252B7" w:rsidP="000252B7">
      <w:pPr>
        <w:framePr w:w="2988" w:h="731" w:hSpace="142" w:wrap="around" w:vAnchor="page" w:hAnchor="page" w:x="7323" w:y="107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Numero tessera FIN</w:t>
      </w:r>
    </w:p>
    <w:p w14:paraId="4A18941D" w14:textId="77777777" w:rsidR="000252B7" w:rsidRPr="00567CF9" w:rsidRDefault="000252B7" w:rsidP="000252B7">
      <w:pPr>
        <w:framePr w:w="2988" w:h="731" w:hSpace="142" w:wrap="around" w:vAnchor="page" w:hAnchor="page" w:x="7323" w:y="107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2974236E" w14:textId="1B1E777D" w:rsidR="000252B7" w:rsidRPr="00567CF9" w:rsidRDefault="000252B7" w:rsidP="00567CF9">
      <w:pPr>
        <w:framePr w:w="2440" w:h="568" w:hSpace="142" w:wrap="notBeside" w:vAnchor="page" w:hAnchor="page" w:x="4443" w:y="125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sz w:val="16"/>
          <w:szCs w:val="16"/>
        </w:rPr>
      </w:pPr>
      <w:r>
        <w:rPr>
          <w:i/>
          <w:iCs/>
          <w:sz w:val="16"/>
          <w:szCs w:val="16"/>
        </w:rPr>
        <w:t>tel. 2</w:t>
      </w:r>
    </w:p>
    <w:p w14:paraId="67800C59" w14:textId="77777777" w:rsidR="000252B7" w:rsidRPr="00567CF9" w:rsidRDefault="000252B7" w:rsidP="00567CF9">
      <w:pPr>
        <w:framePr w:w="2440" w:h="568" w:hSpace="142" w:wrap="notBeside" w:vAnchor="page" w:hAnchor="page" w:x="4443" w:y="125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i/>
          <w:iCs/>
          <w:sz w:val="20"/>
          <w:szCs w:val="20"/>
        </w:rPr>
      </w:pPr>
    </w:p>
    <w:p w14:paraId="562E9049" w14:textId="53622FCA" w:rsidR="00E83AF5" w:rsidRDefault="00B24E77" w:rsidP="000252B7">
      <w:pPr>
        <w:framePr w:w="5489" w:h="731" w:hSpace="142" w:wrap="around" w:vAnchor="page" w:hAnchor="page" w:x="1563" w:y="86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Indirizzo – CAP</w:t>
      </w:r>
    </w:p>
    <w:p w14:paraId="2F5682D5" w14:textId="77777777" w:rsidR="00B24E77" w:rsidRPr="00567CF9" w:rsidRDefault="00B24E77" w:rsidP="000252B7">
      <w:pPr>
        <w:framePr w:w="5489" w:h="731" w:hSpace="142" w:wrap="around" w:vAnchor="page" w:hAnchor="page" w:x="1563" w:y="86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22"/>
        <w:rPr>
          <w:rFonts w:ascii="Arial" w:hAnsi="Arial" w:cs="Arial"/>
          <w:sz w:val="20"/>
          <w:szCs w:val="20"/>
        </w:rPr>
      </w:pPr>
    </w:p>
    <w:p w14:paraId="1B924EBC" w14:textId="77777777" w:rsidR="000252B7" w:rsidRDefault="000252B7" w:rsidP="00567CF9">
      <w:pPr>
        <w:framePr w:w="2421" w:h="586" w:hSpace="142" w:wrap="notBeside" w:vAnchor="page" w:hAnchor="page" w:x="1560" w:y="12577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tel. 1</w:t>
      </w:r>
    </w:p>
    <w:p w14:paraId="56E35252" w14:textId="77777777" w:rsidR="000252B7" w:rsidRPr="00567CF9" w:rsidRDefault="000252B7" w:rsidP="00567CF9">
      <w:pPr>
        <w:framePr w:w="2421" w:h="586" w:hSpace="142" w:wrap="notBeside" w:vAnchor="page" w:hAnchor="page" w:x="1560" w:y="12577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26D8BEF5" w14:textId="77777777" w:rsidR="00B24E77" w:rsidRDefault="00B24E77" w:rsidP="00567CF9">
      <w:pPr>
        <w:framePr w:w="3011" w:h="541" w:hSpace="142" w:wrap="around" w:vAnchor="page" w:hAnchor="page" w:x="7323" w:y="125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16"/>
          <w:szCs w:val="16"/>
        </w:rPr>
      </w:pPr>
      <w:proofErr w:type="spellStart"/>
      <w:r>
        <w:rPr>
          <w:i/>
          <w:iCs/>
          <w:sz w:val="16"/>
          <w:szCs w:val="16"/>
        </w:rPr>
        <w:t>cell</w:t>
      </w:r>
      <w:proofErr w:type="spellEnd"/>
    </w:p>
    <w:p w14:paraId="06D7D50F" w14:textId="77777777" w:rsidR="00E83AF5" w:rsidRPr="00567CF9" w:rsidRDefault="00E83AF5" w:rsidP="00567CF9">
      <w:pPr>
        <w:framePr w:w="3011" w:h="541" w:hSpace="142" w:wrap="around" w:vAnchor="page" w:hAnchor="page" w:x="7323" w:y="125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rFonts w:ascii="Arial" w:hAnsi="Arial" w:cs="Arial"/>
          <w:sz w:val="20"/>
          <w:szCs w:val="20"/>
        </w:rPr>
      </w:pPr>
    </w:p>
    <w:p w14:paraId="54C55143" w14:textId="30CB5381" w:rsidR="00567CF9" w:rsidRDefault="00B24E77" w:rsidP="000252B7">
      <w:pPr>
        <w:framePr w:w="2988" w:h="723" w:hSpace="142" w:wrap="around" w:vAnchor="page" w:hAnchor="page" w:x="7323" w:y="116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  <w:r>
        <w:rPr>
          <w:i/>
          <w:iCs/>
          <w:sz w:val="16"/>
          <w:szCs w:val="16"/>
        </w:rPr>
        <w:t>e-</w:t>
      </w:r>
      <w:r w:rsidRPr="00B24E77">
        <w:rPr>
          <w:i/>
          <w:iCs/>
          <w:sz w:val="20"/>
          <w:szCs w:val="20"/>
        </w:rPr>
        <w:t>mail</w:t>
      </w:r>
    </w:p>
    <w:p w14:paraId="123F129B" w14:textId="77777777" w:rsidR="00567CF9" w:rsidRPr="00567CF9" w:rsidRDefault="00567CF9" w:rsidP="000252B7">
      <w:pPr>
        <w:framePr w:w="2988" w:h="723" w:hSpace="142" w:wrap="around" w:vAnchor="page" w:hAnchor="page" w:x="7323" w:y="1167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</w:p>
    <w:p w14:paraId="6B2AE279" w14:textId="13EC835B" w:rsidR="00997D95" w:rsidRDefault="00997D95" w:rsidP="000252B7">
      <w:pPr>
        <w:spacing w:before="112"/>
        <w:ind w:left="426" w:right="566"/>
        <w:rPr>
          <w:b/>
          <w:sz w:val="21"/>
        </w:rPr>
      </w:pPr>
      <w:r>
        <w:rPr>
          <w:b/>
          <w:sz w:val="21"/>
        </w:rPr>
        <w:t>Altri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Enti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Società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che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collaborano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con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l’Organizzatore</w:t>
      </w:r>
    </w:p>
    <w:p w14:paraId="673F1C76" w14:textId="5E490996" w:rsidR="00997D95" w:rsidRDefault="00997D95" w:rsidP="000252B7">
      <w:pPr>
        <w:spacing w:before="10" w:after="7"/>
        <w:ind w:left="426" w:right="566"/>
        <w:rPr>
          <w:i/>
          <w:sz w:val="17"/>
        </w:rPr>
      </w:pPr>
      <w:r>
        <w:rPr>
          <w:i/>
          <w:sz w:val="17"/>
        </w:rPr>
        <w:t>Denominazione</w:t>
      </w:r>
      <w:r>
        <w:rPr>
          <w:i/>
          <w:sz w:val="17"/>
        </w:rPr>
        <w:tab/>
      </w:r>
      <w:r w:rsidR="000252B7">
        <w:rPr>
          <w:i/>
          <w:sz w:val="17"/>
        </w:rPr>
        <w:tab/>
      </w:r>
      <w:r w:rsidR="000252B7">
        <w:rPr>
          <w:i/>
          <w:sz w:val="17"/>
        </w:rPr>
        <w:tab/>
      </w:r>
      <w:r w:rsidR="000252B7">
        <w:rPr>
          <w:i/>
          <w:sz w:val="17"/>
        </w:rPr>
        <w:tab/>
      </w:r>
      <w:r w:rsidR="000252B7">
        <w:rPr>
          <w:i/>
          <w:sz w:val="17"/>
        </w:rPr>
        <w:tab/>
      </w:r>
      <w:r w:rsidR="000252B7">
        <w:rPr>
          <w:i/>
          <w:sz w:val="17"/>
        </w:rPr>
        <w:tab/>
      </w:r>
      <w:r w:rsidR="000252B7">
        <w:rPr>
          <w:i/>
          <w:sz w:val="17"/>
        </w:rPr>
        <w:tab/>
      </w:r>
      <w:r>
        <w:rPr>
          <w:i/>
          <w:sz w:val="17"/>
        </w:rPr>
        <w:t>telefono/e-mail</w:t>
      </w:r>
    </w:p>
    <w:tbl>
      <w:tblPr>
        <w:tblStyle w:val="TableNormal1"/>
        <w:tblW w:w="0" w:type="auto"/>
        <w:tblInd w:w="42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514"/>
        <w:gridCol w:w="3402"/>
      </w:tblGrid>
      <w:tr w:rsidR="00B24E77" w14:paraId="501BEAA1" w14:textId="77777777" w:rsidTr="000252B7">
        <w:trPr>
          <w:trHeight w:val="388"/>
        </w:trPr>
        <w:tc>
          <w:tcPr>
            <w:tcW w:w="5514" w:type="dxa"/>
          </w:tcPr>
          <w:p w14:paraId="7B33D945" w14:textId="1428FFAF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6" w:right="5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231651" w14:textId="78DB67C6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5" w:right="56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E77" w14:paraId="2FE4B6EA" w14:textId="77777777" w:rsidTr="000252B7">
        <w:trPr>
          <w:trHeight w:val="395"/>
        </w:trPr>
        <w:tc>
          <w:tcPr>
            <w:tcW w:w="5514" w:type="dxa"/>
          </w:tcPr>
          <w:p w14:paraId="5A050E16" w14:textId="77777777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6" w:right="5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EFA358A" w14:textId="77777777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5" w:right="56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E77" w14:paraId="390B2F99" w14:textId="77777777" w:rsidTr="000252B7">
        <w:trPr>
          <w:trHeight w:val="388"/>
        </w:trPr>
        <w:tc>
          <w:tcPr>
            <w:tcW w:w="5514" w:type="dxa"/>
          </w:tcPr>
          <w:p w14:paraId="744A094B" w14:textId="77777777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6" w:right="5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7537DBA" w14:textId="77777777" w:rsidR="00997D95" w:rsidRPr="00567CF9" w:rsidRDefault="00997D95" w:rsidP="00B24E77">
            <w:pPr>
              <w:pStyle w:val="TableParagraph"/>
              <w:tabs>
                <w:tab w:val="left" w:pos="9498"/>
              </w:tabs>
              <w:ind w:left="145" w:right="566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  <w:bookmarkEnd w:id="2"/>
    </w:tbl>
    <w:p w14:paraId="5443A4B7" w14:textId="77777777" w:rsidR="00B24E77" w:rsidRDefault="00B24E77">
      <w:pPr>
        <w:rPr>
          <w:b/>
          <w:sz w:val="21"/>
        </w:rPr>
      </w:pPr>
      <w:r>
        <w:rPr>
          <w:b/>
          <w:sz w:val="21"/>
        </w:rPr>
        <w:br w:type="page"/>
      </w:r>
    </w:p>
    <w:p w14:paraId="7C95C53E" w14:textId="67C59FBE" w:rsidR="0030357D" w:rsidRPr="000252B7" w:rsidRDefault="000252B7" w:rsidP="000A58C1">
      <w:pPr>
        <w:pStyle w:val="Titolo2"/>
      </w:pPr>
      <w:r>
        <w:t xml:space="preserve">2.0 </w:t>
      </w:r>
      <w:r w:rsidR="0030357D" w:rsidRPr="000252B7">
        <w:t>AGONISTI</w:t>
      </w:r>
    </w:p>
    <w:p w14:paraId="3BB77E49" w14:textId="77777777" w:rsidR="00E83AF5" w:rsidRDefault="00E83AF5" w:rsidP="00E83AF5">
      <w:pPr>
        <w:pStyle w:val="Paragrafoelenco"/>
        <w:widowControl w:val="0"/>
        <w:tabs>
          <w:tab w:val="left" w:pos="1554"/>
        </w:tabs>
        <w:autoSpaceDE w:val="0"/>
        <w:autoSpaceDN w:val="0"/>
        <w:spacing w:before="94"/>
        <w:ind w:left="851"/>
        <w:contextualSpacing w:val="0"/>
        <w:jc w:val="both"/>
        <w:rPr>
          <w:b/>
          <w:sz w:val="21"/>
        </w:rPr>
      </w:pPr>
    </w:p>
    <w:tbl>
      <w:tblPr>
        <w:tblW w:w="9072" w:type="dxa"/>
        <w:tblInd w:w="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6"/>
        <w:gridCol w:w="282"/>
        <w:gridCol w:w="161"/>
        <w:gridCol w:w="1960"/>
        <w:gridCol w:w="1431"/>
        <w:gridCol w:w="190"/>
        <w:gridCol w:w="284"/>
        <w:gridCol w:w="160"/>
        <w:gridCol w:w="1254"/>
        <w:gridCol w:w="1514"/>
      </w:tblGrid>
      <w:tr w:rsidR="006810F6" w:rsidRPr="006810F6" w14:paraId="7016EDC7" w14:textId="77777777" w:rsidTr="000252B7">
        <w:trPr>
          <w:trHeight w:val="320"/>
        </w:trPr>
        <w:tc>
          <w:tcPr>
            <w:tcW w:w="18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CF07" w14:textId="392255D0" w:rsidR="006810F6" w:rsidRPr="006810F6" w:rsidRDefault="006810F6" w:rsidP="006810F6">
            <w:pPr>
              <w:rPr>
                <w:sz w:val="20"/>
                <w:szCs w:val="20"/>
              </w:rPr>
            </w:pPr>
            <w:r>
              <w:rPr>
                <w:b/>
                <w:sz w:val="21"/>
              </w:rPr>
              <w:t>Tipologia di gara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556857" w14:textId="77777777" w:rsidR="006810F6" w:rsidRPr="006810F6" w:rsidRDefault="006810F6" w:rsidP="006810F6">
            <w:pPr>
              <w:ind w:right="-675"/>
              <w:rPr>
                <w:sz w:val="20"/>
                <w:szCs w:val="20"/>
              </w:rPr>
            </w:pPr>
          </w:p>
        </w:tc>
        <w:tc>
          <w:tcPr>
            <w:tcW w:w="161" w:type="dxa"/>
            <w:tcBorders>
              <w:top w:val="nil"/>
              <w:left w:val="nil"/>
              <w:right w:val="nil"/>
            </w:tcBorders>
          </w:tcPr>
          <w:p w14:paraId="1B5D79A3" w14:textId="77777777" w:rsidR="006810F6" w:rsidRPr="006810F6" w:rsidRDefault="006810F6" w:rsidP="006810F6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EFBB5" w14:textId="4F200B4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ACCB3" w14:textId="77777777" w:rsidR="006810F6" w:rsidRDefault="006810F6" w:rsidP="000252B7">
            <w:pPr>
              <w:jc w:val="center"/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Distanza</w:t>
            </w:r>
          </w:p>
          <w:p w14:paraId="248B497D" w14:textId="63832A4E" w:rsidR="006810F6" w:rsidRPr="006810F6" w:rsidRDefault="006810F6" w:rsidP="000252B7">
            <w:pPr>
              <w:jc w:val="center"/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programmata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E8F081F" w14:textId="77777777" w:rsidR="006810F6" w:rsidRPr="006810F6" w:rsidRDefault="006810F6" w:rsidP="006810F6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</w:tcPr>
          <w:p w14:paraId="57F1D324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14:paraId="733DE444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73A39" w14:textId="7947F0E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391E6" w14:textId="77777777" w:rsidR="006810F6" w:rsidRDefault="006810F6" w:rsidP="000252B7">
            <w:pPr>
              <w:jc w:val="center"/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Distanza</w:t>
            </w:r>
          </w:p>
          <w:p w14:paraId="01C14F96" w14:textId="3EFBFA71" w:rsidR="006810F6" w:rsidRPr="006810F6" w:rsidRDefault="006810F6" w:rsidP="000252B7">
            <w:pPr>
              <w:jc w:val="center"/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programmata</w:t>
            </w:r>
          </w:p>
        </w:tc>
      </w:tr>
      <w:tr w:rsidR="006810F6" w:rsidRPr="006810F6" w14:paraId="4557E7E1" w14:textId="77777777" w:rsidTr="000252B7">
        <w:trPr>
          <w:trHeight w:val="446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ACE5A7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D1292" w14:textId="77777777" w:rsidR="006810F6" w:rsidRDefault="006810F6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431C7671" w14:textId="77777777" w:rsidR="006810F6" w:rsidRPr="006810F6" w:rsidRDefault="006810F6" w:rsidP="006810F6">
            <w:pPr>
              <w:ind w:right="73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19E7" w14:textId="6C1029B2" w:rsidR="006810F6" w:rsidRPr="006810F6" w:rsidRDefault="006810F6" w:rsidP="006810F6">
            <w:pPr>
              <w:ind w:right="69"/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Mezzofondo Sprint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6B6A" w14:textId="1FC3B01C" w:rsidR="006810F6" w:rsidRPr="006810F6" w:rsidRDefault="000252B7" w:rsidP="006810F6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6810F6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699B2" w14:textId="77777777" w:rsidR="006810F6" w:rsidRPr="006810F6" w:rsidRDefault="006810F6" w:rsidP="006810F6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477CB" w14:textId="77777777" w:rsidR="006810F6" w:rsidRPr="006810F6" w:rsidRDefault="006810F6" w:rsidP="000252B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auto"/>
              <w:right w:val="single" w:sz="8" w:space="0" w:color="auto"/>
            </w:tcBorders>
          </w:tcPr>
          <w:p w14:paraId="2E246CBB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39DA" w14:textId="41F5C850" w:rsidR="006810F6" w:rsidRPr="006810F6" w:rsidRDefault="006810F6" w:rsidP="000252B7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Mezzofondo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2128" w14:textId="1D005E59" w:rsidR="006810F6" w:rsidRPr="006810F6" w:rsidRDefault="000252B7" w:rsidP="000252B7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mt  </w:t>
            </w:r>
          </w:p>
        </w:tc>
      </w:tr>
      <w:tr w:rsidR="006810F6" w:rsidRPr="006810F6" w14:paraId="779CD734" w14:textId="77777777" w:rsidTr="000252B7">
        <w:trPr>
          <w:trHeight w:val="393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676F3D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D775A" w14:textId="77777777" w:rsidR="006810F6" w:rsidRDefault="006810F6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20ED7612" w14:textId="77777777" w:rsidR="006810F6" w:rsidRPr="006810F6" w:rsidRDefault="006810F6" w:rsidP="006810F6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6276" w14:textId="35F8B2BB" w:rsidR="006810F6" w:rsidRPr="006810F6" w:rsidRDefault="006810F6" w:rsidP="006810F6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Fondo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008A" w14:textId="2FE6E46C" w:rsidR="006810F6" w:rsidRPr="006810F6" w:rsidRDefault="000252B7" w:rsidP="006810F6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6810F6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28666" w14:textId="77777777" w:rsidR="006810F6" w:rsidRPr="006810F6" w:rsidRDefault="006810F6" w:rsidP="006810F6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2A39F" w14:textId="77777777" w:rsidR="006810F6" w:rsidRPr="006810F6" w:rsidRDefault="006810F6" w:rsidP="000252B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auto"/>
              <w:right w:val="single" w:sz="8" w:space="0" w:color="auto"/>
            </w:tcBorders>
          </w:tcPr>
          <w:p w14:paraId="5AFBE8CC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CFD9" w14:textId="0D128499" w:rsidR="006810F6" w:rsidRPr="006810F6" w:rsidRDefault="006810F6" w:rsidP="000252B7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Gran Fondo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474AD" w14:textId="7514843A" w:rsidR="006810F6" w:rsidRPr="006810F6" w:rsidRDefault="000252B7" w:rsidP="000252B7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6810F6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6810F6" w:rsidRPr="006810F6" w14:paraId="62501DD6" w14:textId="77777777" w:rsidTr="000252B7">
        <w:trPr>
          <w:trHeight w:val="412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F8D53C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B0127" w14:textId="77777777" w:rsidR="006810F6" w:rsidRDefault="006810F6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6D701E17" w14:textId="77777777" w:rsidR="006810F6" w:rsidRPr="006810F6" w:rsidRDefault="006810F6" w:rsidP="006810F6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357E" w14:textId="50D7449D" w:rsidR="006810F6" w:rsidRPr="006810F6" w:rsidRDefault="006810F6" w:rsidP="006810F6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Maratona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DC52" w14:textId="6EA0E0D6" w:rsidR="006810F6" w:rsidRPr="006810F6" w:rsidRDefault="000252B7" w:rsidP="006810F6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6810F6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FC72" w14:textId="77777777" w:rsidR="006810F6" w:rsidRPr="006810F6" w:rsidRDefault="006810F6" w:rsidP="006810F6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nil"/>
            </w:tcBorders>
          </w:tcPr>
          <w:p w14:paraId="6DADE5AA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nil"/>
            </w:tcBorders>
          </w:tcPr>
          <w:p w14:paraId="43508DF7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8646" w14:textId="0D1EB261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CB47" w14:textId="77777777" w:rsidR="006810F6" w:rsidRPr="006810F6" w:rsidRDefault="006810F6" w:rsidP="006810F6">
            <w:pPr>
              <w:rPr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1561" w:tblpY="655"/>
        <w:tblW w:w="2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"/>
        <w:gridCol w:w="388"/>
        <w:gridCol w:w="316"/>
        <w:gridCol w:w="542"/>
        <w:gridCol w:w="388"/>
      </w:tblGrid>
      <w:tr w:rsidR="00E83AF5" w:rsidRPr="00E83AF5" w14:paraId="2BDAA686" w14:textId="77777777" w:rsidTr="00E83AF5">
        <w:trPr>
          <w:trHeight w:val="320"/>
        </w:trPr>
        <w:tc>
          <w:tcPr>
            <w:tcW w:w="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1A191" w14:textId="77777777" w:rsidR="00E83AF5" w:rsidRPr="00E83AF5" w:rsidRDefault="00E83AF5" w:rsidP="00E83AF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E83AF5">
              <w:rPr>
                <w:rFonts w:ascii="Aptos Narrow" w:hAnsi="Aptos Narrow"/>
                <w:color w:val="000000"/>
                <w:sz w:val="20"/>
                <w:szCs w:val="20"/>
              </w:rPr>
              <w:t>SI</w:t>
            </w:r>
          </w:p>
        </w:tc>
        <w:tc>
          <w:tcPr>
            <w:tcW w:w="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00454" w14:textId="77777777" w:rsidR="00E83AF5" w:rsidRPr="00E83AF5" w:rsidRDefault="00E83AF5" w:rsidP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E83AF5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232DD63" w14:textId="77777777" w:rsidR="00E83AF5" w:rsidRPr="00E83AF5" w:rsidRDefault="00E83AF5" w:rsidP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3F4C2" w14:textId="77777777" w:rsidR="00E83AF5" w:rsidRPr="00E83AF5" w:rsidRDefault="00E83AF5" w:rsidP="00E83AF5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E83AF5">
              <w:rPr>
                <w:rFonts w:ascii="Aptos Narrow" w:hAnsi="Aptos Narrow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18F7D" w14:textId="77777777" w:rsidR="00E83AF5" w:rsidRPr="00E83AF5" w:rsidRDefault="00E83AF5" w:rsidP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E83AF5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</w:tr>
    </w:tbl>
    <w:p w14:paraId="7FA3B6D9" w14:textId="26029C2A" w:rsidR="0030357D" w:rsidRDefault="0030357D" w:rsidP="00E83AF5">
      <w:pPr>
        <w:tabs>
          <w:tab w:val="left" w:pos="6663"/>
        </w:tabs>
        <w:ind w:left="284" w:hanging="45"/>
        <w:rPr>
          <w:b/>
          <w:sz w:val="19"/>
        </w:rPr>
      </w:pPr>
      <w:r>
        <w:rPr>
          <w:b/>
          <w:sz w:val="19"/>
        </w:rPr>
        <w:t xml:space="preserve">        Gara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OPE</w:t>
      </w:r>
      <w:r w:rsidR="006472FB">
        <w:rPr>
          <w:b/>
          <w:sz w:val="19"/>
        </w:rPr>
        <w:t>N</w:t>
      </w:r>
      <w:r>
        <w:rPr>
          <w:b/>
          <w:sz w:val="19"/>
        </w:rPr>
        <w:t xml:space="preserve">                                        Scadenza</w:t>
      </w:r>
      <w:r>
        <w:rPr>
          <w:b/>
          <w:spacing w:val="15"/>
          <w:sz w:val="19"/>
        </w:rPr>
        <w:t xml:space="preserve"> </w:t>
      </w:r>
      <w:r>
        <w:rPr>
          <w:b/>
          <w:sz w:val="19"/>
        </w:rPr>
        <w:t>iscrizioni</w:t>
      </w:r>
      <w:r w:rsidR="006472FB">
        <w:rPr>
          <w:b/>
          <w:sz w:val="19"/>
        </w:rPr>
        <w:tab/>
        <w:t xml:space="preserve">   </w:t>
      </w:r>
      <w:r>
        <w:rPr>
          <w:b/>
          <w:sz w:val="19"/>
        </w:rPr>
        <w:t>Num.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massimo</w:t>
      </w:r>
      <w:r>
        <w:rPr>
          <w:b/>
          <w:spacing w:val="14"/>
          <w:sz w:val="19"/>
        </w:rPr>
        <w:t xml:space="preserve"> </w:t>
      </w:r>
      <w:r w:rsidR="006472FB">
        <w:rPr>
          <w:b/>
          <w:spacing w:val="14"/>
          <w:sz w:val="19"/>
        </w:rPr>
        <w:t>iscritti</w:t>
      </w:r>
    </w:p>
    <w:p w14:paraId="329F3FF2" w14:textId="14A91D39" w:rsidR="006810F6" w:rsidRPr="00B24E77" w:rsidRDefault="006810F6" w:rsidP="00E83AF5">
      <w:pPr>
        <w:framePr w:w="3005" w:h="510" w:hSpace="57" w:wrap="around" w:vAnchor="page" w:hAnchor="page" w:x="4084" w:y="492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7EDDFECB" w14:textId="77777777" w:rsidR="006810F6" w:rsidRPr="00B24E77" w:rsidRDefault="006810F6" w:rsidP="000A58C1">
      <w:pPr>
        <w:framePr w:w="3005" w:h="510" w:hSpace="142" w:wrap="around" w:vAnchor="page" w:hAnchor="page" w:x="7509" w:y="4915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7934AD60" w14:textId="3ACB5A26" w:rsidR="0030357D" w:rsidRDefault="0030357D" w:rsidP="00E83AF5">
      <w:pPr>
        <w:ind w:left="2694" w:right="140"/>
        <w:jc w:val="center"/>
        <w:rPr>
          <w:b/>
          <w:sz w:val="19"/>
        </w:rPr>
      </w:pPr>
      <w:r>
        <w:rPr>
          <w:b/>
          <w:sz w:val="19"/>
        </w:rPr>
        <w:t>Tassa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Iscrizione</w:t>
      </w:r>
    </w:p>
    <w:p w14:paraId="74EC376E" w14:textId="4846CD37" w:rsidR="0030357D" w:rsidRDefault="0030357D" w:rsidP="000A58C1">
      <w:pPr>
        <w:spacing w:before="11"/>
        <w:ind w:left="2258" w:right="282" w:firstLine="436"/>
        <w:jc w:val="center"/>
        <w:rPr>
          <w:i/>
          <w:w w:val="105"/>
          <w:sz w:val="15"/>
        </w:rPr>
      </w:pPr>
      <w:r>
        <w:rPr>
          <w:i/>
          <w:w w:val="105"/>
          <w:sz w:val="15"/>
        </w:rPr>
        <w:t>(di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tipo</w:t>
      </w:r>
      <w:r>
        <w:rPr>
          <w:i/>
          <w:spacing w:val="2"/>
          <w:w w:val="105"/>
          <w:sz w:val="15"/>
        </w:rPr>
        <w:t xml:space="preserve"> </w:t>
      </w:r>
      <w:r>
        <w:rPr>
          <w:i/>
          <w:w w:val="105"/>
          <w:sz w:val="15"/>
        </w:rPr>
        <w:t>unica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e/o combinata da</w:t>
      </w:r>
      <w:r>
        <w:rPr>
          <w:i/>
          <w:spacing w:val="2"/>
          <w:w w:val="105"/>
          <w:sz w:val="15"/>
        </w:rPr>
        <w:t xml:space="preserve"> </w:t>
      </w:r>
      <w:r>
        <w:rPr>
          <w:i/>
          <w:w w:val="105"/>
          <w:sz w:val="15"/>
        </w:rPr>
        <w:t>specificare nella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locandina)</w:t>
      </w:r>
    </w:p>
    <w:p w14:paraId="466310F9" w14:textId="77777777" w:rsidR="00E83AF5" w:rsidRDefault="00E83AF5" w:rsidP="00E83AF5">
      <w:pPr>
        <w:spacing w:before="11"/>
        <w:ind w:right="2739"/>
        <w:rPr>
          <w:i/>
          <w:w w:val="105"/>
          <w:sz w:val="15"/>
        </w:rPr>
      </w:pPr>
    </w:p>
    <w:p w14:paraId="4964C6BE" w14:textId="77777777" w:rsidR="00E83AF5" w:rsidRDefault="00E83AF5" w:rsidP="006472FB">
      <w:pPr>
        <w:spacing w:before="11"/>
        <w:ind w:left="284" w:right="2739" w:hanging="45"/>
        <w:jc w:val="right"/>
        <w:rPr>
          <w:i/>
          <w:sz w:val="15"/>
        </w:rPr>
      </w:pPr>
    </w:p>
    <w:p w14:paraId="25176508" w14:textId="77777777" w:rsidR="0030357D" w:rsidRDefault="0030357D" w:rsidP="0030357D">
      <w:pPr>
        <w:pStyle w:val="Corpotesto"/>
        <w:spacing w:before="7"/>
        <w:rPr>
          <w:i/>
          <w:sz w:val="17"/>
        </w:rPr>
      </w:pPr>
    </w:p>
    <w:p w14:paraId="4B6C220E" w14:textId="4DA2D1F6" w:rsidR="00E83AF5" w:rsidRPr="003F246B" w:rsidRDefault="0030357D" w:rsidP="000A58C1">
      <w:pPr>
        <w:pStyle w:val="Paragrafoelenco"/>
        <w:widowControl w:val="0"/>
        <w:tabs>
          <w:tab w:val="left" w:pos="1554"/>
        </w:tabs>
        <w:autoSpaceDE w:val="0"/>
        <w:autoSpaceDN w:val="0"/>
        <w:ind w:left="340"/>
        <w:contextualSpacing w:val="0"/>
        <w:jc w:val="both"/>
        <w:rPr>
          <w:i/>
          <w:sz w:val="21"/>
        </w:rPr>
      </w:pPr>
      <w:r>
        <w:rPr>
          <w:b/>
          <w:sz w:val="21"/>
        </w:rPr>
        <w:t>Percorso</w:t>
      </w:r>
      <w:r>
        <w:rPr>
          <w:b/>
          <w:spacing w:val="15"/>
          <w:sz w:val="21"/>
        </w:rPr>
        <w:t xml:space="preserve"> </w:t>
      </w:r>
      <w:r>
        <w:rPr>
          <w:i/>
          <w:sz w:val="17"/>
        </w:rPr>
        <w:t>(riempire</w:t>
      </w:r>
      <w:r>
        <w:rPr>
          <w:i/>
          <w:spacing w:val="17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18"/>
          <w:sz w:val="17"/>
        </w:rPr>
        <w:t xml:space="preserve"> </w:t>
      </w:r>
      <w:r>
        <w:rPr>
          <w:i/>
          <w:sz w:val="17"/>
        </w:rPr>
        <w:t>barrare,</w:t>
      </w:r>
      <w:r>
        <w:rPr>
          <w:i/>
          <w:spacing w:val="19"/>
          <w:sz w:val="17"/>
        </w:rPr>
        <w:t xml:space="preserve"> </w:t>
      </w:r>
      <w:r>
        <w:rPr>
          <w:i/>
          <w:sz w:val="17"/>
        </w:rPr>
        <w:t>inserendo</w:t>
      </w:r>
      <w:r>
        <w:rPr>
          <w:i/>
          <w:spacing w:val="16"/>
          <w:sz w:val="17"/>
        </w:rPr>
        <w:t xml:space="preserve"> </w:t>
      </w:r>
      <w:r>
        <w:rPr>
          <w:i/>
          <w:sz w:val="17"/>
        </w:rPr>
        <w:t>più</w:t>
      </w:r>
      <w:r>
        <w:rPr>
          <w:i/>
          <w:spacing w:val="16"/>
          <w:sz w:val="17"/>
        </w:rPr>
        <w:t xml:space="preserve"> </w:t>
      </w:r>
      <w:r>
        <w:rPr>
          <w:i/>
          <w:sz w:val="17"/>
        </w:rPr>
        <w:t>informazioni</w:t>
      </w:r>
      <w:r>
        <w:rPr>
          <w:i/>
          <w:spacing w:val="16"/>
          <w:sz w:val="17"/>
        </w:rPr>
        <w:t xml:space="preserve"> </w:t>
      </w:r>
      <w:r>
        <w:rPr>
          <w:i/>
          <w:sz w:val="17"/>
        </w:rPr>
        <w:t>possibile)</w:t>
      </w:r>
      <w:r w:rsidRPr="00D965D6">
        <w:rPr>
          <w:i/>
          <w:sz w:val="21"/>
        </w:rPr>
        <w:t xml:space="preserve"> </w:t>
      </w:r>
    </w:p>
    <w:p w14:paraId="0D3246B3" w14:textId="77777777" w:rsidR="00E83AF5" w:rsidRDefault="00E83AF5" w:rsidP="00E83AF5">
      <w:pPr>
        <w:pStyle w:val="Paragrafoelenco"/>
        <w:widowControl w:val="0"/>
        <w:tabs>
          <w:tab w:val="left" w:pos="1554"/>
        </w:tabs>
        <w:autoSpaceDE w:val="0"/>
        <w:autoSpaceDN w:val="0"/>
        <w:ind w:left="851"/>
        <w:contextualSpacing w:val="0"/>
        <w:jc w:val="both"/>
        <w:rPr>
          <w:i/>
          <w:sz w:val="10"/>
          <w:szCs w:val="10"/>
        </w:rPr>
      </w:pPr>
    </w:p>
    <w:tbl>
      <w:tblPr>
        <w:tblW w:w="9000" w:type="dxa"/>
        <w:tblInd w:w="421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400"/>
        <w:gridCol w:w="196"/>
        <w:gridCol w:w="2200"/>
        <w:gridCol w:w="620"/>
        <w:gridCol w:w="2144"/>
        <w:gridCol w:w="1220"/>
      </w:tblGrid>
      <w:tr w:rsidR="000A58C1" w:rsidRPr="000A58C1" w14:paraId="467B8C04" w14:textId="77777777" w:rsidTr="000A58C1">
        <w:trPr>
          <w:trHeight w:val="400"/>
        </w:trPr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054A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PERCORSO GARA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A6E5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962E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2745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Linea e/o traversata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63A0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75B7A3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profondità media percorso &gt; mt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98C5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50D09BD6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0CB7561D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5626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D1C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E284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Circuito (giro singolo)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C695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DA219CB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46E83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58C1" w:rsidRPr="000A58C1" w14:paraId="0A88A92D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6DF75182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D03A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1F68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CCA68E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Circuito ripetuto: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nr. giri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8441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C49651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temperatura prevista (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min. 16 gradi)</w:t>
            </w: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gradi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8010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3CF1E91B" w14:textId="77777777" w:rsidTr="000A58C1">
        <w:trPr>
          <w:trHeight w:val="18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37CEE223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AC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7508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AF89456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9EAD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38574138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DCA2E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58C1" w:rsidRPr="000A58C1" w14:paraId="0544F2B6" w14:textId="77777777" w:rsidTr="000A58C1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7299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LINEA DI PARTENZA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1D7E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304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0FC1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Piattaforma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3CC6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3053B7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profondità acqua partenza (min. 1,4 mt)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80DF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1B87FC0F" w14:textId="77777777" w:rsidTr="000A58C1">
        <w:trPr>
          <w:trHeight w:val="32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411FE1CB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12FE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89D7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E8C6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F4E1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01084CC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7586C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:rsidRPr="000A58C1" w14:paraId="2EE376A8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4ADD7BB4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8155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64A8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6584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Corsia o corda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1C65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8C2550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distanza da terra &gt; mt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37A5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16BFEEAC" w14:textId="77777777" w:rsidTr="000A58C1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C9F8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PERCORSO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2A9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A066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6151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Boe di direzione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286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F6F328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distanza tra le boe      &gt; 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0E49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734FF1BE" w14:textId="77777777" w:rsidTr="000A58C1">
        <w:trPr>
          <w:trHeight w:val="18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5C340264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CA239" w14:textId="77777777" w:rsidR="000A58C1" w:rsidRPr="000A58C1" w:rsidRDefault="000A58C1" w:rsidP="00E83AF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5420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2D49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54F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7F220EBA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BFD44" w14:textId="77777777" w:rsidR="000A58C1" w:rsidRPr="000A58C1" w:rsidRDefault="000A58C1" w:rsidP="00E83AF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58C1" w:rsidRPr="000A58C1" w14:paraId="23B9FBE6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5CF9F045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76A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107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DF53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Boe obbligatorie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3B0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25CA9CF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5408B" w14:textId="77777777" w:rsidR="000A58C1" w:rsidRPr="000A58C1" w:rsidRDefault="000A58C1" w:rsidP="00E83AF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58C1" w:rsidRPr="000A58C1" w14:paraId="004610B1" w14:textId="77777777" w:rsidTr="000A58C1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7382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IMBUTO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0A9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8C7F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C2B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Segnalazione con boe all'ingresso</w:t>
            </w:r>
          </w:p>
        </w:tc>
      </w:tr>
      <w:tr w:rsidR="000A58C1" w:rsidRPr="000A58C1" w14:paraId="062C3DE4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1AFB0A9A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6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878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Lunghezza imbuto &gt; mt</w:t>
            </w:r>
          </w:p>
        </w:tc>
        <w:tc>
          <w:tcPr>
            <w:tcW w:w="33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C04E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4F9D2BE1" w14:textId="77777777" w:rsidTr="000A58C1">
        <w:trPr>
          <w:trHeight w:val="4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073A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ARRIVO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2D2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753A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FFEC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D003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80BD4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profondità acqua all'arrivo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5EB5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152B6A24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5BA946AE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694A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FAD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B3A4F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tabellone fisso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B174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7F1C974A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4DE28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:rsidRPr="000A58C1" w14:paraId="2F1208C2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3D93B71A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39FC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54B5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8DA1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2638" w14:textId="77777777" w:rsidR="000A58C1" w:rsidRPr="000A58C1" w:rsidRDefault="000A58C1" w:rsidP="00E83A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37E5D2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distanza da terra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7AF6" w14:textId="77777777" w:rsidR="000A58C1" w:rsidRPr="000A58C1" w:rsidRDefault="000A58C1" w:rsidP="000252B7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0E1D7D7F" w14:textId="77777777" w:rsidTr="000A58C1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61E6C8B3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6D24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F06B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19C0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Altra tipologia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(specificare)</w:t>
            </w:r>
          </w:p>
        </w:tc>
        <w:tc>
          <w:tcPr>
            <w:tcW w:w="33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1D5A2" w14:textId="77777777" w:rsidR="000A58C1" w:rsidRPr="000A58C1" w:rsidRDefault="000A58C1" w:rsidP="00E83A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224480B4" w14:textId="77777777" w:rsidTr="000A58C1">
        <w:trPr>
          <w:trHeight w:val="320"/>
        </w:trPr>
        <w:tc>
          <w:tcPr>
            <w:tcW w:w="2816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643C38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RITROVO CAMPO GARA </w:t>
            </w: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specificare ora e ritrovo</w:t>
            </w:r>
            <w:r w:rsidRPr="000A58C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84" w:type="dxa"/>
            <w:gridSpan w:val="4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E3F8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63739C3B" w14:textId="77777777" w:rsidTr="000A58C1">
        <w:trPr>
          <w:trHeight w:val="320"/>
        </w:trPr>
        <w:tc>
          <w:tcPr>
            <w:tcW w:w="2816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390A4A8A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A5F1B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:rsidRPr="000A58C1" w14:paraId="44DDDB3E" w14:textId="77777777" w:rsidTr="000A58C1">
        <w:trPr>
          <w:trHeight w:val="320"/>
        </w:trPr>
        <w:tc>
          <w:tcPr>
            <w:tcW w:w="28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3D680F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RIUNIONE TECNICA </w:t>
            </w: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specificare ora e ritrovo</w:t>
            </w:r>
            <w:r w:rsidRPr="000A58C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84" w:type="dxa"/>
            <w:gridSpan w:val="4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057A" w14:textId="77777777" w:rsidR="000A58C1" w:rsidRPr="000A58C1" w:rsidRDefault="000A58C1" w:rsidP="000252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0A58C1" w14:paraId="30338A72" w14:textId="77777777" w:rsidTr="000A58C1">
        <w:trPr>
          <w:trHeight w:val="320"/>
        </w:trPr>
        <w:tc>
          <w:tcPr>
            <w:tcW w:w="2816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0E30A3DB" w14:textId="77777777" w:rsidR="000A58C1" w:rsidRPr="000A58C1" w:rsidRDefault="000A58C1" w:rsidP="00E83AF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AC339" w14:textId="77777777" w:rsidR="000A58C1" w:rsidRPr="000A58C1" w:rsidRDefault="000A58C1" w:rsidP="00E83A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99C0AD7" w14:textId="77777777" w:rsidR="00E83AF5" w:rsidRDefault="00E83AF5" w:rsidP="00E83AF5">
      <w:pPr>
        <w:pStyle w:val="Paragrafoelenco"/>
        <w:widowControl w:val="0"/>
        <w:tabs>
          <w:tab w:val="left" w:pos="1554"/>
        </w:tabs>
        <w:autoSpaceDE w:val="0"/>
        <w:autoSpaceDN w:val="0"/>
        <w:ind w:left="851"/>
        <w:contextualSpacing w:val="0"/>
        <w:jc w:val="both"/>
        <w:rPr>
          <w:i/>
          <w:sz w:val="10"/>
          <w:szCs w:val="10"/>
        </w:rPr>
      </w:pPr>
    </w:p>
    <w:p w14:paraId="5537855C" w14:textId="7D4D156F" w:rsidR="00F55DF8" w:rsidRDefault="00F55DF8">
      <w:pPr>
        <w:rPr>
          <w:i/>
          <w:sz w:val="10"/>
          <w:szCs w:val="10"/>
        </w:rPr>
      </w:pPr>
      <w:r>
        <w:rPr>
          <w:i/>
          <w:sz w:val="10"/>
          <w:szCs w:val="10"/>
        </w:rPr>
        <w:br w:type="page"/>
      </w:r>
    </w:p>
    <w:p w14:paraId="113C32F8" w14:textId="77777777" w:rsidR="00E83AF5" w:rsidRPr="00E83AF5" w:rsidRDefault="00E83AF5" w:rsidP="00E83AF5">
      <w:pPr>
        <w:pStyle w:val="Paragrafoelenco"/>
        <w:widowControl w:val="0"/>
        <w:tabs>
          <w:tab w:val="left" w:pos="1554"/>
        </w:tabs>
        <w:autoSpaceDE w:val="0"/>
        <w:autoSpaceDN w:val="0"/>
        <w:ind w:left="851"/>
        <w:contextualSpacing w:val="0"/>
        <w:jc w:val="both"/>
        <w:rPr>
          <w:i/>
          <w:sz w:val="10"/>
          <w:szCs w:val="10"/>
        </w:rPr>
      </w:pPr>
    </w:p>
    <w:p w14:paraId="2B803000" w14:textId="5F81561D" w:rsidR="000252B7" w:rsidRPr="000252B7" w:rsidRDefault="000252B7" w:rsidP="000A58C1">
      <w:pPr>
        <w:pStyle w:val="Titolo2"/>
      </w:pPr>
      <w:r>
        <w:t>3.0 MASTER</w:t>
      </w:r>
    </w:p>
    <w:p w14:paraId="29AD9EC3" w14:textId="77777777" w:rsidR="00E83AF5" w:rsidRDefault="00E83AF5" w:rsidP="006472FB">
      <w:pPr>
        <w:pStyle w:val="Corpotesto"/>
        <w:spacing w:before="8"/>
        <w:rPr>
          <w:b/>
          <w:sz w:val="29"/>
        </w:rPr>
      </w:pPr>
    </w:p>
    <w:tbl>
      <w:tblPr>
        <w:tblW w:w="9072" w:type="dxa"/>
        <w:tblInd w:w="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6"/>
        <w:gridCol w:w="282"/>
        <w:gridCol w:w="161"/>
        <w:gridCol w:w="1960"/>
        <w:gridCol w:w="1431"/>
        <w:gridCol w:w="190"/>
        <w:gridCol w:w="284"/>
        <w:gridCol w:w="160"/>
        <w:gridCol w:w="1254"/>
        <w:gridCol w:w="1514"/>
      </w:tblGrid>
      <w:tr w:rsidR="00E83AF5" w:rsidRPr="006810F6" w14:paraId="04BDF2F2" w14:textId="77777777" w:rsidTr="000252B7">
        <w:trPr>
          <w:trHeight w:val="320"/>
        </w:trPr>
        <w:tc>
          <w:tcPr>
            <w:tcW w:w="18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23A4" w14:textId="77777777" w:rsidR="00E83AF5" w:rsidRPr="006810F6" w:rsidRDefault="00E83AF5" w:rsidP="00530BCA">
            <w:pPr>
              <w:rPr>
                <w:sz w:val="20"/>
                <w:szCs w:val="20"/>
              </w:rPr>
            </w:pPr>
            <w:r>
              <w:rPr>
                <w:b/>
                <w:sz w:val="21"/>
              </w:rPr>
              <w:t>Tipologia di gara</w:t>
            </w: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342F0F" w14:textId="77777777" w:rsidR="00E83AF5" w:rsidRPr="006810F6" w:rsidRDefault="00E83AF5" w:rsidP="00530BCA">
            <w:pPr>
              <w:ind w:right="-675"/>
              <w:rPr>
                <w:sz w:val="20"/>
                <w:szCs w:val="20"/>
              </w:rPr>
            </w:pPr>
          </w:p>
        </w:tc>
        <w:tc>
          <w:tcPr>
            <w:tcW w:w="161" w:type="dxa"/>
            <w:tcBorders>
              <w:top w:val="nil"/>
              <w:left w:val="nil"/>
              <w:right w:val="nil"/>
            </w:tcBorders>
          </w:tcPr>
          <w:p w14:paraId="46FE1C2E" w14:textId="77777777" w:rsidR="00E83AF5" w:rsidRPr="006810F6" w:rsidRDefault="00E83AF5" w:rsidP="00530BCA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BE05D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B067C" w14:textId="77777777" w:rsidR="00E83AF5" w:rsidRDefault="00E83AF5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Distanza</w:t>
            </w:r>
          </w:p>
          <w:p w14:paraId="7FA48D72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programmata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6D35CC7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</w:tcPr>
          <w:p w14:paraId="559B1CA0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14:paraId="3AA61A44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A6B03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8106D" w14:textId="77777777" w:rsidR="00E83AF5" w:rsidRDefault="00E83AF5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Distanza</w:t>
            </w:r>
          </w:p>
          <w:p w14:paraId="3D9B2A99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programmata</w:t>
            </w:r>
          </w:p>
        </w:tc>
      </w:tr>
      <w:tr w:rsidR="00E83AF5" w:rsidRPr="006810F6" w14:paraId="18C692AC" w14:textId="77777777" w:rsidTr="000252B7">
        <w:trPr>
          <w:trHeight w:val="446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1DECB5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E9779" w14:textId="77777777" w:rsidR="00E83AF5" w:rsidRDefault="00E83AF5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5BD5CDE1" w14:textId="77777777" w:rsidR="00E83AF5" w:rsidRPr="006810F6" w:rsidRDefault="00E83AF5" w:rsidP="00530BCA">
            <w:pPr>
              <w:ind w:right="73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112C" w14:textId="77777777" w:rsidR="00E83AF5" w:rsidRPr="006810F6" w:rsidRDefault="00E83AF5" w:rsidP="00530BCA">
            <w:pPr>
              <w:ind w:right="69"/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Mezzofondo Sprint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960E" w14:textId="3BAFA608" w:rsidR="00E83AF5" w:rsidRPr="006810F6" w:rsidRDefault="000252B7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E83AF5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48575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0A255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auto"/>
              <w:right w:val="single" w:sz="8" w:space="0" w:color="auto"/>
            </w:tcBorders>
          </w:tcPr>
          <w:p w14:paraId="0F308600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16FDC" w14:textId="77777777" w:rsidR="00E83AF5" w:rsidRPr="006810F6" w:rsidRDefault="00E83AF5" w:rsidP="00530BCA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Mezzofondo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3E2A" w14:textId="6E4D8DE8" w:rsidR="00E83AF5" w:rsidRPr="006810F6" w:rsidRDefault="000252B7" w:rsidP="000252B7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E83AF5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E83AF5" w:rsidRPr="006810F6" w14:paraId="136DCB8A" w14:textId="77777777" w:rsidTr="000252B7">
        <w:trPr>
          <w:trHeight w:val="393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F599EB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E8026" w14:textId="77777777" w:rsidR="00E83AF5" w:rsidRDefault="00E83AF5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0626F8FE" w14:textId="77777777" w:rsidR="00E83AF5" w:rsidRPr="006810F6" w:rsidRDefault="00E83AF5" w:rsidP="00530BCA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CAD1" w14:textId="77777777" w:rsidR="00E83AF5" w:rsidRPr="006810F6" w:rsidRDefault="00E83AF5" w:rsidP="00530BCA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Fondo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83A7" w14:textId="66DCC194" w:rsidR="00E83AF5" w:rsidRPr="006810F6" w:rsidRDefault="000252B7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E83AF5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E5B56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2B887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auto"/>
              <w:right w:val="single" w:sz="8" w:space="0" w:color="auto"/>
            </w:tcBorders>
          </w:tcPr>
          <w:p w14:paraId="1FBDD50F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CDB17" w14:textId="0656563C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Staffetta 4x1250</w:t>
            </w:r>
          </w:p>
        </w:tc>
      </w:tr>
      <w:tr w:rsidR="00E83AF5" w:rsidRPr="006810F6" w14:paraId="6433B72C" w14:textId="77777777" w:rsidTr="000252B7">
        <w:trPr>
          <w:trHeight w:val="412"/>
        </w:trPr>
        <w:tc>
          <w:tcPr>
            <w:tcW w:w="183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2619DD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B1DFC" w14:textId="77777777" w:rsidR="00E83AF5" w:rsidRDefault="00E83AF5" w:rsidP="000252B7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5B7A1932" w14:textId="77777777" w:rsidR="00E83AF5" w:rsidRPr="006810F6" w:rsidRDefault="00E83AF5" w:rsidP="00530BCA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C65" w14:textId="77777777" w:rsidR="00E83AF5" w:rsidRPr="006810F6" w:rsidRDefault="00E83AF5" w:rsidP="00530BCA">
            <w:pPr>
              <w:rPr>
                <w:rFonts w:cs="Arial"/>
                <w:color w:val="000000"/>
                <w:sz w:val="20"/>
                <w:szCs w:val="20"/>
              </w:rPr>
            </w:pPr>
            <w:r w:rsidRPr="006810F6">
              <w:rPr>
                <w:rFonts w:cs="Arial"/>
                <w:color w:val="000000"/>
                <w:sz w:val="20"/>
                <w:szCs w:val="20"/>
              </w:rPr>
              <w:t>Maratona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FADA" w14:textId="68AC497A" w:rsidR="00E83AF5" w:rsidRPr="006810F6" w:rsidRDefault="000252B7" w:rsidP="00530BCA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>m</w:t>
            </w:r>
            <w:r w:rsidR="00E83AF5" w:rsidRPr="006810F6">
              <w:rPr>
                <w:rFonts w:cs="Arial"/>
                <w:i/>
                <w:iCs/>
                <w:color w:val="000000"/>
                <w:sz w:val="16"/>
                <w:szCs w:val="16"/>
              </w:rPr>
              <w:t>t</w:t>
            </w:r>
            <w:r w:rsidR="00E83AF5"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2FED" w14:textId="77777777" w:rsidR="00E83AF5" w:rsidRPr="006810F6" w:rsidRDefault="00E83AF5" w:rsidP="00530BCA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nil"/>
            </w:tcBorders>
          </w:tcPr>
          <w:p w14:paraId="2BCE4973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nil"/>
            </w:tcBorders>
          </w:tcPr>
          <w:p w14:paraId="23E49D04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6CEF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D56F" w14:textId="77777777" w:rsidR="00E83AF5" w:rsidRPr="006810F6" w:rsidRDefault="00E83AF5" w:rsidP="00530BCA">
            <w:pPr>
              <w:rPr>
                <w:sz w:val="20"/>
                <w:szCs w:val="20"/>
              </w:rPr>
            </w:pPr>
          </w:p>
        </w:tc>
      </w:tr>
    </w:tbl>
    <w:p w14:paraId="14E07EBB" w14:textId="77777777" w:rsidR="00E83AF5" w:rsidRDefault="00E83AF5" w:rsidP="00E83AF5">
      <w:pPr>
        <w:tabs>
          <w:tab w:val="left" w:pos="6663"/>
        </w:tabs>
        <w:ind w:left="284" w:hanging="45"/>
        <w:rPr>
          <w:b/>
          <w:sz w:val="19"/>
        </w:rPr>
      </w:pPr>
      <w:r>
        <w:rPr>
          <w:b/>
          <w:sz w:val="19"/>
        </w:rPr>
        <w:t xml:space="preserve">             </w:t>
      </w:r>
    </w:p>
    <w:p w14:paraId="41F5451C" w14:textId="16AE1AAE" w:rsidR="00E83AF5" w:rsidRDefault="00E83AF5" w:rsidP="00E83AF5">
      <w:pPr>
        <w:tabs>
          <w:tab w:val="left" w:pos="6663"/>
        </w:tabs>
        <w:ind w:left="284" w:hanging="45"/>
        <w:rPr>
          <w:b/>
          <w:sz w:val="19"/>
        </w:rPr>
      </w:pPr>
      <w:r>
        <w:rPr>
          <w:b/>
          <w:sz w:val="19"/>
        </w:rPr>
        <w:t xml:space="preserve">           Scadenza iscrizioni</w:t>
      </w:r>
      <w:r>
        <w:rPr>
          <w:b/>
          <w:sz w:val="19"/>
        </w:rPr>
        <w:tab/>
        <w:t xml:space="preserve">   </w:t>
      </w:r>
      <w:proofErr w:type="spellStart"/>
      <w:r>
        <w:rPr>
          <w:b/>
          <w:sz w:val="19"/>
        </w:rPr>
        <w:t>Num</w:t>
      </w:r>
      <w:proofErr w:type="spellEnd"/>
      <w:r>
        <w:rPr>
          <w:b/>
          <w:sz w:val="19"/>
        </w:rPr>
        <w:t>.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massimo</w:t>
      </w:r>
      <w:r>
        <w:rPr>
          <w:b/>
          <w:spacing w:val="14"/>
          <w:sz w:val="19"/>
        </w:rPr>
        <w:t xml:space="preserve"> iscritti</w:t>
      </w:r>
    </w:p>
    <w:p w14:paraId="79691969" w14:textId="77777777" w:rsidR="00E83AF5" w:rsidRPr="00B24E77" w:rsidRDefault="00E83AF5" w:rsidP="003F246B">
      <w:pPr>
        <w:framePr w:w="3005" w:h="510" w:hSpace="57" w:wrap="around" w:vAnchor="page" w:hAnchor="page" w:x="1563" w:y="519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5000D3F8" w14:textId="77777777" w:rsidR="00E83AF5" w:rsidRPr="00B24E77" w:rsidRDefault="00E83AF5" w:rsidP="003F246B">
      <w:pPr>
        <w:framePr w:w="3005" w:h="510" w:hSpace="142" w:wrap="around" w:vAnchor="page" w:hAnchor="page" w:x="7503" w:y="519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67900D35" w14:textId="77777777" w:rsidR="00E83AF5" w:rsidRDefault="00E83AF5" w:rsidP="00E83AF5">
      <w:pPr>
        <w:ind w:left="2694" w:right="140"/>
        <w:jc w:val="center"/>
        <w:rPr>
          <w:b/>
          <w:sz w:val="19"/>
        </w:rPr>
      </w:pPr>
    </w:p>
    <w:p w14:paraId="1857FC36" w14:textId="77777777" w:rsidR="003F246B" w:rsidRDefault="003F246B" w:rsidP="00E83AF5">
      <w:pPr>
        <w:ind w:left="2694" w:right="140"/>
        <w:jc w:val="center"/>
        <w:rPr>
          <w:b/>
          <w:sz w:val="19"/>
        </w:rPr>
      </w:pPr>
    </w:p>
    <w:p w14:paraId="212E1F5F" w14:textId="77777777" w:rsidR="003F246B" w:rsidRDefault="003F246B" w:rsidP="00E83AF5">
      <w:pPr>
        <w:ind w:left="2694" w:right="140"/>
        <w:jc w:val="center"/>
        <w:rPr>
          <w:b/>
          <w:sz w:val="19"/>
        </w:rPr>
      </w:pPr>
    </w:p>
    <w:p w14:paraId="4AD0B07A" w14:textId="747672AC" w:rsidR="00E83AF5" w:rsidRDefault="00E83AF5" w:rsidP="00E83AF5">
      <w:pPr>
        <w:tabs>
          <w:tab w:val="left" w:pos="3686"/>
        </w:tabs>
        <w:ind w:right="140"/>
        <w:jc w:val="center"/>
        <w:rPr>
          <w:b/>
          <w:sz w:val="19"/>
        </w:rPr>
      </w:pPr>
      <w:r>
        <w:rPr>
          <w:b/>
          <w:sz w:val="19"/>
        </w:rPr>
        <w:t xml:space="preserve">                 Tassa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Iscrizione</w:t>
      </w:r>
    </w:p>
    <w:p w14:paraId="430F1AED" w14:textId="77777777" w:rsidR="00E83AF5" w:rsidRPr="00B24E77" w:rsidRDefault="00E83AF5" w:rsidP="003F246B">
      <w:pPr>
        <w:framePr w:w="2710" w:h="556" w:hSpace="142" w:wrap="around" w:vAnchor="page" w:hAnchor="page" w:x="4623" w:y="645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2)  </w:t>
      </w:r>
    </w:p>
    <w:p w14:paraId="51544620" w14:textId="5B863145" w:rsidR="00E83AF5" w:rsidRPr="00E83AF5" w:rsidRDefault="00E83AF5" w:rsidP="00E83AF5">
      <w:pPr>
        <w:spacing w:before="11"/>
        <w:ind w:left="284" w:right="2739" w:hanging="45"/>
        <w:jc w:val="right"/>
        <w:rPr>
          <w:i/>
          <w:w w:val="105"/>
          <w:sz w:val="15"/>
        </w:rPr>
      </w:pPr>
      <w:r>
        <w:rPr>
          <w:i/>
          <w:w w:val="105"/>
          <w:sz w:val="15"/>
        </w:rPr>
        <w:t>(di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tipo</w:t>
      </w:r>
      <w:r>
        <w:rPr>
          <w:i/>
          <w:spacing w:val="2"/>
          <w:w w:val="105"/>
          <w:sz w:val="15"/>
        </w:rPr>
        <w:t xml:space="preserve"> </w:t>
      </w:r>
      <w:r>
        <w:rPr>
          <w:i/>
          <w:w w:val="105"/>
          <w:sz w:val="15"/>
        </w:rPr>
        <w:t>unica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e/o combinata da</w:t>
      </w:r>
      <w:r>
        <w:rPr>
          <w:i/>
          <w:spacing w:val="2"/>
          <w:w w:val="105"/>
          <w:sz w:val="15"/>
        </w:rPr>
        <w:t xml:space="preserve"> </w:t>
      </w:r>
      <w:r>
        <w:rPr>
          <w:i/>
          <w:w w:val="105"/>
          <w:sz w:val="15"/>
        </w:rPr>
        <w:t>specificare nella</w:t>
      </w:r>
      <w:r>
        <w:rPr>
          <w:i/>
          <w:spacing w:val="-1"/>
          <w:w w:val="105"/>
          <w:sz w:val="15"/>
        </w:rPr>
        <w:t xml:space="preserve"> </w:t>
      </w:r>
      <w:r>
        <w:rPr>
          <w:i/>
          <w:w w:val="105"/>
          <w:sz w:val="15"/>
        </w:rPr>
        <w:t>locandina)</w:t>
      </w:r>
    </w:p>
    <w:p w14:paraId="2318FC74" w14:textId="77777777" w:rsidR="00E83AF5" w:rsidRDefault="00E83AF5" w:rsidP="00E83AF5">
      <w:pPr>
        <w:spacing w:before="11"/>
        <w:ind w:left="284" w:right="2739" w:hanging="45"/>
        <w:jc w:val="right"/>
        <w:rPr>
          <w:i/>
          <w:sz w:val="15"/>
        </w:rPr>
      </w:pPr>
    </w:p>
    <w:p w14:paraId="29130F58" w14:textId="68C613FE" w:rsidR="00E83AF5" w:rsidRPr="00B24E77" w:rsidRDefault="00E83AF5" w:rsidP="003F246B">
      <w:pPr>
        <w:framePr w:w="2710" w:h="556" w:hSpace="142" w:wrap="around" w:vAnchor="page" w:hAnchor="page" w:x="1563" w:y="645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1)   </w:t>
      </w:r>
    </w:p>
    <w:p w14:paraId="5B407504" w14:textId="77777777" w:rsidR="00E83AF5" w:rsidRPr="00B24E77" w:rsidRDefault="00E83AF5" w:rsidP="003F246B">
      <w:pPr>
        <w:framePr w:w="2710" w:h="556" w:hSpace="142" w:wrap="around" w:vAnchor="page" w:hAnchor="page" w:x="7683" w:y="645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right="-12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3)     </w:t>
      </w:r>
    </w:p>
    <w:p w14:paraId="3BC75CBE" w14:textId="77777777" w:rsidR="00E83AF5" w:rsidRDefault="00E83AF5" w:rsidP="003F246B">
      <w:pPr>
        <w:widowControl w:val="0"/>
        <w:tabs>
          <w:tab w:val="left" w:pos="1554"/>
        </w:tabs>
        <w:autoSpaceDE w:val="0"/>
        <w:autoSpaceDN w:val="0"/>
        <w:jc w:val="both"/>
        <w:rPr>
          <w:b/>
          <w:sz w:val="21"/>
        </w:rPr>
      </w:pPr>
    </w:p>
    <w:p w14:paraId="747159C5" w14:textId="122DCA42" w:rsidR="00E83AF5" w:rsidRPr="00E83AF5" w:rsidRDefault="00E83AF5" w:rsidP="000A58C1">
      <w:pPr>
        <w:widowControl w:val="0"/>
        <w:tabs>
          <w:tab w:val="left" w:pos="1554"/>
        </w:tabs>
        <w:autoSpaceDE w:val="0"/>
        <w:autoSpaceDN w:val="0"/>
        <w:ind w:left="340"/>
        <w:jc w:val="both"/>
        <w:rPr>
          <w:b/>
          <w:sz w:val="21"/>
        </w:rPr>
      </w:pPr>
      <w:r w:rsidRPr="00E83AF5">
        <w:rPr>
          <w:b/>
          <w:sz w:val="21"/>
        </w:rPr>
        <w:t xml:space="preserve">Percorso </w:t>
      </w:r>
      <w:r w:rsidRPr="00E83AF5">
        <w:rPr>
          <w:bCs/>
          <w:i/>
          <w:iCs/>
          <w:sz w:val="18"/>
          <w:szCs w:val="18"/>
        </w:rPr>
        <w:t>(riempire o barrare, inserendo più informazioni possibile)</w:t>
      </w:r>
      <w:r w:rsidRPr="00E83AF5">
        <w:rPr>
          <w:b/>
          <w:sz w:val="21"/>
        </w:rPr>
        <w:t xml:space="preserve"> </w:t>
      </w:r>
    </w:p>
    <w:p w14:paraId="4A39FE51" w14:textId="77777777" w:rsidR="00E83AF5" w:rsidRDefault="00E83AF5" w:rsidP="00E83AF5">
      <w:pPr>
        <w:pStyle w:val="Paragrafoelenco"/>
        <w:widowControl w:val="0"/>
        <w:tabs>
          <w:tab w:val="left" w:pos="1554"/>
        </w:tabs>
        <w:autoSpaceDE w:val="0"/>
        <w:autoSpaceDN w:val="0"/>
        <w:ind w:left="851"/>
        <w:contextualSpacing w:val="0"/>
        <w:jc w:val="both"/>
        <w:rPr>
          <w:i/>
          <w:sz w:val="10"/>
          <w:szCs w:val="10"/>
        </w:rPr>
      </w:pPr>
    </w:p>
    <w:tbl>
      <w:tblPr>
        <w:tblW w:w="9000" w:type="dxa"/>
        <w:tblInd w:w="421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400"/>
        <w:gridCol w:w="196"/>
        <w:gridCol w:w="2200"/>
        <w:gridCol w:w="620"/>
        <w:gridCol w:w="2144"/>
        <w:gridCol w:w="1220"/>
      </w:tblGrid>
      <w:tr w:rsidR="000A58C1" w:rsidRPr="00E83AF5" w14:paraId="4C8DFBB5" w14:textId="77777777" w:rsidTr="005A6902">
        <w:trPr>
          <w:trHeight w:val="400"/>
        </w:trPr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4E82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PERCORSO GARA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972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DF41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6350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Linea e/o traversata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9BFE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3A50BC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profondità media percorso &gt; mt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0E6B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  <w:r w:rsidRPr="00E83AF5">
              <w:rPr>
                <w:rFonts w:cs="Arial"/>
                <w:i/>
                <w:iCs/>
                <w:color w:val="000000"/>
                <w:szCs w:val="22"/>
              </w:rPr>
              <w:t> </w:t>
            </w:r>
          </w:p>
        </w:tc>
      </w:tr>
      <w:tr w:rsidR="000A58C1" w:rsidRPr="00E83AF5" w14:paraId="755DE9C7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7DFE2A9D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BD67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CF57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1BE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Circuito (giro singolo)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BBA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7CDC8866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99AA1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</w:p>
        </w:tc>
      </w:tr>
      <w:tr w:rsidR="000A58C1" w:rsidRPr="00E83AF5" w14:paraId="1660C021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2EDE6896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E8C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D259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F3B70B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Circuito ripetuto: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nr. giri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8BF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E5D73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temperatura prevista (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min. 16 gradi)</w:t>
            </w: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gradi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84EA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  <w:r w:rsidRPr="00E83AF5">
              <w:rPr>
                <w:rFonts w:cs="Arial"/>
                <w:i/>
                <w:iCs/>
                <w:color w:val="000000"/>
                <w:szCs w:val="22"/>
              </w:rPr>
              <w:t> </w:t>
            </w:r>
          </w:p>
        </w:tc>
      </w:tr>
      <w:tr w:rsidR="000A58C1" w:rsidRPr="00E83AF5" w14:paraId="78A6F9C9" w14:textId="77777777" w:rsidTr="005A6902">
        <w:trPr>
          <w:trHeight w:val="18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18B77188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2315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AAB5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11A9F91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784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23DA5C1D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C79BD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</w:p>
        </w:tc>
      </w:tr>
      <w:tr w:rsidR="000A58C1" w:rsidRPr="00E83AF5" w14:paraId="08971514" w14:textId="77777777" w:rsidTr="005A6902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81B7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LINEA DI PARTENZA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205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D7A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46A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Piattaforma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7418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E77BE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profondità acqua partenza (min. 1,4 mt)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6BAA" w14:textId="77777777" w:rsidR="000A58C1" w:rsidRPr="00E83AF5" w:rsidRDefault="000A58C1" w:rsidP="005A6902">
            <w:pPr>
              <w:rPr>
                <w:rFonts w:cs="Arial"/>
                <w:color w:val="000000"/>
                <w:szCs w:val="22"/>
              </w:rPr>
            </w:pPr>
            <w:r w:rsidRPr="00E83AF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A58C1" w:rsidRPr="00E83AF5" w14:paraId="0A565282" w14:textId="77777777" w:rsidTr="005A6902">
        <w:trPr>
          <w:trHeight w:val="32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27105C36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4315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50B2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B539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2F97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23436C3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AD124" w14:textId="77777777" w:rsidR="000A58C1" w:rsidRPr="00E83AF5" w:rsidRDefault="000A58C1" w:rsidP="005A6902">
            <w:pPr>
              <w:rPr>
                <w:rFonts w:cs="Arial"/>
                <w:color w:val="000000"/>
                <w:szCs w:val="22"/>
              </w:rPr>
            </w:pPr>
          </w:p>
        </w:tc>
      </w:tr>
      <w:tr w:rsidR="000A58C1" w:rsidRPr="00E83AF5" w14:paraId="5FDFF519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2CA80571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8D1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079E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F997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Corsia o corda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CA61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C1D1BD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distanza da terra &gt; mt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2C14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  <w:r w:rsidRPr="00E83AF5">
              <w:rPr>
                <w:rFonts w:cs="Arial"/>
                <w:i/>
                <w:iCs/>
                <w:color w:val="000000"/>
                <w:szCs w:val="22"/>
              </w:rPr>
              <w:t> </w:t>
            </w:r>
          </w:p>
        </w:tc>
      </w:tr>
      <w:tr w:rsidR="000A58C1" w:rsidRPr="00E83AF5" w14:paraId="13F4DE28" w14:textId="77777777" w:rsidTr="005A6902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A742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PERCORSO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6D6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43B5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614D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Boe di direzione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AC0C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7849D5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distanza tra le boe      &gt; 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BC9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  <w:r w:rsidRPr="00E83AF5">
              <w:rPr>
                <w:rFonts w:cs="Arial"/>
                <w:i/>
                <w:iCs/>
                <w:color w:val="000000"/>
                <w:szCs w:val="22"/>
              </w:rPr>
              <w:t> </w:t>
            </w:r>
          </w:p>
        </w:tc>
      </w:tr>
      <w:tr w:rsidR="000A58C1" w:rsidRPr="00E83AF5" w14:paraId="3F226CAC" w14:textId="77777777" w:rsidTr="005A6902">
        <w:trPr>
          <w:trHeight w:val="18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33FB59BB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336C" w14:textId="77777777" w:rsidR="000A58C1" w:rsidRPr="000A58C1" w:rsidRDefault="000A58C1" w:rsidP="005A6902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A3EE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B84E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4FD0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639E9B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78411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</w:p>
        </w:tc>
      </w:tr>
      <w:tr w:rsidR="000A58C1" w:rsidRPr="00E83AF5" w14:paraId="1858449A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26AFDCED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2CC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202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E2D9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Boe obbligatorie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34E6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A93F918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7FD96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</w:p>
        </w:tc>
      </w:tr>
      <w:tr w:rsidR="000A58C1" w:rsidRPr="00E83AF5" w14:paraId="679C829E" w14:textId="77777777" w:rsidTr="005A6902">
        <w:trPr>
          <w:trHeight w:val="40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8B02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IMBUTO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950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39EF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2EE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Segnalazione con boe all'ingresso</w:t>
            </w:r>
          </w:p>
        </w:tc>
      </w:tr>
      <w:tr w:rsidR="000A58C1" w:rsidRPr="00E83AF5" w14:paraId="1B51192B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7A4BE487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6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F5EB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Lunghezza imbuto &gt; mt</w:t>
            </w:r>
          </w:p>
        </w:tc>
        <w:tc>
          <w:tcPr>
            <w:tcW w:w="33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2159" w14:textId="77777777" w:rsidR="000A58C1" w:rsidRPr="000A58C1" w:rsidRDefault="000A58C1" w:rsidP="005A6902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A58C1" w:rsidRPr="00E83AF5" w14:paraId="399DA127" w14:textId="77777777" w:rsidTr="005A6902">
        <w:trPr>
          <w:trHeight w:val="40"/>
        </w:trPr>
        <w:tc>
          <w:tcPr>
            <w:tcW w:w="222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530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ARRIVO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0F9D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D75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441A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4EB9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4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ABC84D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profondità acqua all'arrivo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1B8B" w14:textId="77777777" w:rsidR="000A58C1" w:rsidRPr="00E83AF5" w:rsidRDefault="000A58C1" w:rsidP="005A6902">
            <w:pPr>
              <w:rPr>
                <w:rFonts w:cs="Arial"/>
                <w:color w:val="000000"/>
                <w:szCs w:val="22"/>
              </w:rPr>
            </w:pPr>
            <w:r w:rsidRPr="00E83AF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A58C1" w:rsidRPr="00E83AF5" w14:paraId="5B2F0F71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6F3C202B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0B01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0917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AE91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tabellone fisso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CA38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4" w:type="dxa"/>
            <w:vMerge/>
            <w:tcBorders>
              <w:bottom w:val="single" w:sz="8" w:space="0" w:color="auto"/>
            </w:tcBorders>
            <w:vAlign w:val="center"/>
            <w:hideMark/>
          </w:tcPr>
          <w:p w14:paraId="6F267C24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55AF4" w14:textId="77777777" w:rsidR="000A58C1" w:rsidRPr="00E83AF5" w:rsidRDefault="000A58C1" w:rsidP="005A6902">
            <w:pPr>
              <w:rPr>
                <w:rFonts w:cs="Arial"/>
                <w:color w:val="000000"/>
                <w:szCs w:val="22"/>
              </w:rPr>
            </w:pPr>
          </w:p>
        </w:tc>
      </w:tr>
      <w:tr w:rsidR="000A58C1" w:rsidRPr="00E83AF5" w14:paraId="469E952A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377042DC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BF78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5EB8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A9E9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2D3B" w14:textId="77777777" w:rsidR="000A58C1" w:rsidRPr="000A58C1" w:rsidRDefault="000A58C1" w:rsidP="005A6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600542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 xml:space="preserve">distanza da terra &gt;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mt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59C4" w14:textId="77777777" w:rsidR="000A58C1" w:rsidRPr="00E83AF5" w:rsidRDefault="000A58C1" w:rsidP="005A6902">
            <w:pPr>
              <w:rPr>
                <w:rFonts w:cs="Arial"/>
                <w:i/>
                <w:iCs/>
                <w:color w:val="000000"/>
                <w:szCs w:val="22"/>
              </w:rPr>
            </w:pPr>
            <w:r w:rsidRPr="00E83AF5">
              <w:rPr>
                <w:rFonts w:cs="Arial"/>
                <w:i/>
                <w:iCs/>
                <w:color w:val="000000"/>
                <w:szCs w:val="22"/>
              </w:rPr>
              <w:t> </w:t>
            </w:r>
          </w:p>
        </w:tc>
      </w:tr>
      <w:tr w:rsidR="000A58C1" w:rsidRPr="00E83AF5" w14:paraId="73C46245" w14:textId="77777777" w:rsidTr="005A6902">
        <w:trPr>
          <w:trHeight w:val="400"/>
        </w:trPr>
        <w:tc>
          <w:tcPr>
            <w:tcW w:w="222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4CCD3862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F66B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5983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CCFB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Altra tipologia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(specificare)</w:t>
            </w:r>
          </w:p>
        </w:tc>
        <w:tc>
          <w:tcPr>
            <w:tcW w:w="33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A395" w14:textId="77777777" w:rsidR="000A58C1" w:rsidRPr="000A58C1" w:rsidRDefault="000A58C1" w:rsidP="005A69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E83AF5" w14:paraId="6991AD24" w14:textId="77777777" w:rsidTr="005A6902">
        <w:trPr>
          <w:trHeight w:val="320"/>
        </w:trPr>
        <w:tc>
          <w:tcPr>
            <w:tcW w:w="2816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FAD46C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RITROVO CAMPO GARA </w:t>
            </w: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specificare ora e ritrovo</w:t>
            </w:r>
            <w:r w:rsidRPr="000A58C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84" w:type="dxa"/>
            <w:gridSpan w:val="4"/>
            <w:vMerge w:val="restar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0787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E83AF5" w14:paraId="51F75EE7" w14:textId="77777777" w:rsidTr="000A58C1">
        <w:trPr>
          <w:trHeight w:val="320"/>
        </w:trPr>
        <w:tc>
          <w:tcPr>
            <w:tcW w:w="2816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14AC3BE3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225F8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:rsidRPr="00E83AF5" w14:paraId="0EB620A8" w14:textId="77777777" w:rsidTr="000A58C1">
        <w:trPr>
          <w:trHeight w:val="320"/>
        </w:trPr>
        <w:tc>
          <w:tcPr>
            <w:tcW w:w="28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00AC85" w14:textId="77777777" w:rsidR="000A58C1" w:rsidRPr="000A58C1" w:rsidRDefault="000A58C1" w:rsidP="005A690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RIUNIONE TECNICA </w:t>
            </w:r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(specificare ora e ritrovo</w:t>
            </w:r>
            <w:r w:rsidRPr="000A58C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84" w:type="dxa"/>
            <w:gridSpan w:val="4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33AC" w14:textId="77777777" w:rsidR="000A58C1" w:rsidRPr="000A58C1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:rsidRPr="00E83AF5" w14:paraId="1655F62E" w14:textId="77777777" w:rsidTr="005A6902">
        <w:trPr>
          <w:trHeight w:val="320"/>
        </w:trPr>
        <w:tc>
          <w:tcPr>
            <w:tcW w:w="2816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14:paraId="7C0F9855" w14:textId="77777777" w:rsidR="000A58C1" w:rsidRPr="00E83AF5" w:rsidRDefault="000A58C1" w:rsidP="005A690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84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3E3C5" w14:textId="77777777" w:rsidR="000A58C1" w:rsidRPr="00E83AF5" w:rsidRDefault="000A58C1" w:rsidP="005A690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882A29C" w14:textId="421AFC2B" w:rsidR="00A820E6" w:rsidRDefault="00A820E6" w:rsidP="00E83AF5">
      <w:pPr>
        <w:spacing w:before="95"/>
        <w:ind w:left="426"/>
        <w:rPr>
          <w:sz w:val="20"/>
        </w:rPr>
      </w:pPr>
    </w:p>
    <w:p w14:paraId="1903F219" w14:textId="77777777" w:rsidR="00E83AF5" w:rsidRDefault="00E83AF5" w:rsidP="00E83AF5">
      <w:pPr>
        <w:spacing w:before="95"/>
        <w:ind w:left="426"/>
        <w:rPr>
          <w:sz w:val="20"/>
        </w:rPr>
      </w:pPr>
    </w:p>
    <w:p w14:paraId="07E7D61A" w14:textId="77777777" w:rsidR="00A820E6" w:rsidRDefault="00A820E6" w:rsidP="000A58C1">
      <w:pPr>
        <w:spacing w:before="95"/>
        <w:ind w:left="340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4.0 DESCRIZIONE DEL</w:t>
      </w:r>
      <w:r w:rsidRPr="003F246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PERCORSO</w:t>
      </w:r>
    </w:p>
    <w:p w14:paraId="630A75A3" w14:textId="77777777" w:rsidR="00F55DF8" w:rsidRDefault="00F55DF8" w:rsidP="003F246B">
      <w:pPr>
        <w:spacing w:before="95"/>
        <w:ind w:left="36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919" w:type="dxa"/>
        <w:jc w:val="center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9"/>
      </w:tblGrid>
      <w:tr w:rsidR="00F55DF8" w14:paraId="2AD1F323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7B4896E6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093C4206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536949AD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70E18E2A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67BDA14A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63F562DC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1817CBE2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0B770267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57DE6FE1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7CD3E98F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6FA3DFF7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5CEE2C55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68B40344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60E11244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827908C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0795C351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5869884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27385510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1772B938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7EAF67BA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72417BC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58900EBB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2A2B4202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62C1B9BE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29920B21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34310242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CFF962D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766661A4" w14:textId="77777777" w:rsidTr="000A58C1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57306382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734F3BB" w14:textId="1AC7312D" w:rsidR="00F55DF8" w:rsidRDefault="00A820E6" w:rsidP="000A58C1">
      <w:pPr>
        <w:spacing w:before="183"/>
        <w:ind w:left="697" w:hanging="357"/>
        <w:rPr>
          <w:rFonts w:ascii="Arial" w:hAnsi="Arial" w:cs="Arial"/>
          <w:sz w:val="20"/>
          <w:szCs w:val="20"/>
          <w:u w:val="single"/>
        </w:rPr>
      </w:pPr>
      <w:r w:rsidRPr="003F246B">
        <w:rPr>
          <w:rFonts w:ascii="Arial" w:hAnsi="Arial" w:cs="Arial"/>
          <w:b/>
          <w:sz w:val="20"/>
          <w:szCs w:val="20"/>
        </w:rPr>
        <w:t>5.0 REQUISITI MINIMI DI TUTELA AMBIENTALE CHE L’ORGANIZZAZIONE INTENDE</w:t>
      </w:r>
      <w:r w:rsidRPr="003F246B">
        <w:rPr>
          <w:rFonts w:ascii="Arial" w:hAnsi="Arial" w:cs="Arial"/>
          <w:b/>
          <w:spacing w:val="-56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 xml:space="preserve">PREDISPORRE </w:t>
      </w:r>
      <w:r w:rsidRPr="003F246B">
        <w:rPr>
          <w:rFonts w:ascii="Arial" w:hAnsi="Arial" w:cs="Arial"/>
          <w:sz w:val="20"/>
          <w:szCs w:val="20"/>
          <w:u w:val="single"/>
        </w:rPr>
        <w:t>(obbligatorio)</w:t>
      </w:r>
    </w:p>
    <w:p w14:paraId="569B24CD" w14:textId="77777777" w:rsidR="000A58C1" w:rsidRDefault="000A58C1" w:rsidP="00F55DF8">
      <w:pPr>
        <w:spacing w:before="183"/>
        <w:ind w:left="720" w:hanging="360"/>
        <w:rPr>
          <w:rFonts w:ascii="Arial" w:hAnsi="Arial" w:cs="Arial"/>
          <w:sz w:val="20"/>
          <w:szCs w:val="20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8919" w:type="dxa"/>
        <w:jc w:val="center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9"/>
      </w:tblGrid>
      <w:tr w:rsidR="000A58C1" w14:paraId="5D4FA7B7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81373D6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2088CAB8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53E2028D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334510D7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AD5B31C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565CB266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7BA3CF82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3006A373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D34DCC7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20398F10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09B92E80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2B0B392D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5B3212E1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72FADAE3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689D3B5A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132AAD5B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1CAC2596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017FE09B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674948EF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7FB76603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21D83D61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3447684F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9D17A23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7543A3A5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2795F24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2C68318F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EE9DA4A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58C1" w14:paraId="64B74B7A" w14:textId="77777777" w:rsidTr="005A6902">
        <w:trPr>
          <w:cantSplit/>
          <w:trHeight w:val="340"/>
          <w:jc w:val="center"/>
        </w:trPr>
        <w:tc>
          <w:tcPr>
            <w:tcW w:w="8919" w:type="dxa"/>
            <w:shd w:val="clear" w:color="auto" w:fill="auto"/>
            <w:noWrap/>
            <w:vAlign w:val="bottom"/>
          </w:tcPr>
          <w:p w14:paraId="34420B46" w14:textId="77777777" w:rsidR="000A58C1" w:rsidRPr="00F55DF8" w:rsidRDefault="000A58C1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CBE1007" w14:textId="77777777" w:rsidR="00F55DF8" w:rsidRPr="00F55DF8" w:rsidRDefault="00F55DF8" w:rsidP="000A58C1">
      <w:pPr>
        <w:spacing w:before="183"/>
        <w:rPr>
          <w:rFonts w:ascii="Arial" w:hAnsi="Arial" w:cs="Arial"/>
          <w:sz w:val="20"/>
          <w:szCs w:val="20"/>
          <w:u w:val="single"/>
        </w:rPr>
      </w:pPr>
    </w:p>
    <w:p w14:paraId="67EB0AF6" w14:textId="7C78CDE3" w:rsidR="00E83AF5" w:rsidRDefault="00E83AF5">
      <w:pPr>
        <w:rPr>
          <w:rFonts w:cs="Arial"/>
          <w:bCs/>
          <w:sz w:val="20"/>
          <w:szCs w:val="36"/>
        </w:rPr>
      </w:pPr>
      <w:r>
        <w:br w:type="page"/>
      </w:r>
    </w:p>
    <w:p w14:paraId="3F107CF3" w14:textId="27EBDCFE" w:rsidR="00A820E6" w:rsidRPr="003F246B" w:rsidRDefault="00A820E6" w:rsidP="000A58C1">
      <w:pPr>
        <w:pStyle w:val="Paragrafoelenco"/>
        <w:numPr>
          <w:ilvl w:val="0"/>
          <w:numId w:val="51"/>
        </w:numPr>
        <w:spacing w:before="183"/>
        <w:ind w:left="697" w:hanging="357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ASSISTENZA SANITARIA, ASSISTENZA AGLI ATLETI ed AUTORIZZAZIONI</w:t>
      </w:r>
    </w:p>
    <w:p w14:paraId="76963A3C" w14:textId="226DD3FE" w:rsidR="00A820E6" w:rsidRPr="003F246B" w:rsidRDefault="00A820E6" w:rsidP="000A58C1">
      <w:pPr>
        <w:widowControl w:val="0"/>
        <w:tabs>
          <w:tab w:val="left" w:pos="1542"/>
        </w:tabs>
        <w:autoSpaceDE w:val="0"/>
        <w:autoSpaceDN w:val="0"/>
        <w:spacing w:before="16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Servizio</w:t>
      </w:r>
      <w:r w:rsidRPr="003F246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Medico</w:t>
      </w:r>
    </w:p>
    <w:p w14:paraId="4C08E003" w14:textId="010552CC" w:rsidR="00F55DF8" w:rsidRPr="00E83AF5" w:rsidRDefault="00A820E6" w:rsidP="00F55DF8">
      <w:pPr>
        <w:widowControl w:val="0"/>
        <w:tabs>
          <w:tab w:val="left" w:pos="1563"/>
        </w:tabs>
        <w:autoSpaceDE w:val="0"/>
        <w:autoSpaceDN w:val="0"/>
        <w:spacing w:before="1"/>
        <w:ind w:left="340" w:right="1080"/>
        <w:rPr>
          <w:rFonts w:cs="Arial"/>
          <w:sz w:val="21"/>
        </w:rPr>
      </w:pPr>
      <w:r w:rsidRPr="00E83AF5">
        <w:rPr>
          <w:rFonts w:cs="Arial"/>
          <w:sz w:val="21"/>
        </w:rPr>
        <w:t>Dotazione di defibrillatori semiautomatici ed osservanza delle prescrizioni in materia</w:t>
      </w:r>
      <w:r w:rsidRPr="00E83AF5">
        <w:rPr>
          <w:rFonts w:cs="Arial"/>
          <w:spacing w:val="-56"/>
          <w:sz w:val="21"/>
        </w:rPr>
        <w:t xml:space="preserve"> </w:t>
      </w:r>
      <w:r w:rsidRPr="00E83AF5">
        <w:rPr>
          <w:rFonts w:cs="Arial"/>
          <w:sz w:val="21"/>
        </w:rPr>
        <w:t>dettate</w:t>
      </w:r>
      <w:r w:rsidRPr="00E83AF5">
        <w:rPr>
          <w:rFonts w:cs="Arial"/>
          <w:spacing w:val="-5"/>
          <w:sz w:val="21"/>
        </w:rPr>
        <w:t xml:space="preserve"> </w:t>
      </w:r>
      <w:r w:rsidRPr="00E83AF5">
        <w:rPr>
          <w:rFonts w:cs="Arial"/>
          <w:sz w:val="21"/>
        </w:rPr>
        <w:t>dai</w:t>
      </w:r>
      <w:r w:rsidRPr="00E83AF5">
        <w:rPr>
          <w:rFonts w:cs="Arial"/>
          <w:spacing w:val="-3"/>
          <w:sz w:val="21"/>
        </w:rPr>
        <w:t xml:space="preserve"> </w:t>
      </w:r>
      <w:r w:rsidRPr="00E83AF5">
        <w:rPr>
          <w:rFonts w:cs="Arial"/>
          <w:sz w:val="21"/>
        </w:rPr>
        <w:t>Decreti</w:t>
      </w:r>
      <w:r w:rsidRPr="00E83AF5">
        <w:rPr>
          <w:rFonts w:cs="Arial"/>
          <w:spacing w:val="-1"/>
          <w:sz w:val="21"/>
        </w:rPr>
        <w:t xml:space="preserve"> </w:t>
      </w:r>
      <w:r w:rsidRPr="00E83AF5">
        <w:rPr>
          <w:rFonts w:cs="Arial"/>
          <w:sz w:val="21"/>
        </w:rPr>
        <w:t>del</w:t>
      </w:r>
      <w:r w:rsidRPr="00E83AF5">
        <w:rPr>
          <w:rFonts w:cs="Arial"/>
          <w:spacing w:val="1"/>
          <w:sz w:val="21"/>
        </w:rPr>
        <w:t xml:space="preserve"> </w:t>
      </w:r>
      <w:r w:rsidRPr="00E83AF5">
        <w:rPr>
          <w:rFonts w:cs="Arial"/>
          <w:sz w:val="21"/>
        </w:rPr>
        <w:t>Ministero</w:t>
      </w:r>
      <w:r w:rsidRPr="00E83AF5">
        <w:rPr>
          <w:rFonts w:cs="Arial"/>
          <w:spacing w:val="-2"/>
          <w:sz w:val="21"/>
        </w:rPr>
        <w:t xml:space="preserve"> </w:t>
      </w:r>
      <w:r w:rsidRPr="00E83AF5">
        <w:rPr>
          <w:rFonts w:cs="Arial"/>
          <w:sz w:val="21"/>
        </w:rPr>
        <w:t>della</w:t>
      </w:r>
      <w:r w:rsidRPr="00E83AF5">
        <w:rPr>
          <w:rFonts w:cs="Arial"/>
          <w:spacing w:val="-4"/>
          <w:sz w:val="21"/>
        </w:rPr>
        <w:t xml:space="preserve"> </w:t>
      </w:r>
      <w:r w:rsidRPr="00E83AF5">
        <w:rPr>
          <w:rFonts w:cs="Arial"/>
          <w:sz w:val="21"/>
        </w:rPr>
        <w:t>Salute</w:t>
      </w:r>
      <w:r w:rsidRPr="00E83AF5">
        <w:rPr>
          <w:rFonts w:cs="Arial"/>
          <w:spacing w:val="-2"/>
          <w:sz w:val="21"/>
        </w:rPr>
        <w:t xml:space="preserve"> </w:t>
      </w:r>
      <w:r w:rsidRPr="00E83AF5">
        <w:rPr>
          <w:rFonts w:cs="Arial"/>
          <w:sz w:val="21"/>
        </w:rPr>
        <w:t>e</w:t>
      </w:r>
      <w:r w:rsidRPr="00E83AF5">
        <w:rPr>
          <w:rFonts w:cs="Arial"/>
          <w:spacing w:val="-2"/>
          <w:sz w:val="21"/>
        </w:rPr>
        <w:t xml:space="preserve"> </w:t>
      </w:r>
      <w:r w:rsidRPr="00E83AF5">
        <w:rPr>
          <w:rFonts w:cs="Arial"/>
          <w:sz w:val="21"/>
        </w:rPr>
        <w:t>dalle</w:t>
      </w:r>
      <w:r w:rsidRPr="00E83AF5">
        <w:rPr>
          <w:rFonts w:cs="Arial"/>
          <w:spacing w:val="-4"/>
          <w:sz w:val="21"/>
        </w:rPr>
        <w:t xml:space="preserve"> </w:t>
      </w:r>
      <w:r w:rsidRPr="00E83AF5">
        <w:rPr>
          <w:rFonts w:cs="Arial"/>
          <w:sz w:val="21"/>
        </w:rPr>
        <w:t>norme</w:t>
      </w:r>
      <w:r w:rsidRPr="00E83AF5">
        <w:rPr>
          <w:rFonts w:cs="Arial"/>
          <w:spacing w:val="-3"/>
          <w:sz w:val="21"/>
        </w:rPr>
        <w:t xml:space="preserve"> </w:t>
      </w:r>
      <w:r w:rsidRPr="00E83AF5">
        <w:rPr>
          <w:rFonts w:cs="Arial"/>
          <w:sz w:val="21"/>
        </w:rPr>
        <w:t>primarie</w:t>
      </w:r>
      <w:r w:rsidRPr="00E83AF5">
        <w:rPr>
          <w:rFonts w:cs="Arial"/>
          <w:spacing w:val="-2"/>
          <w:sz w:val="21"/>
        </w:rPr>
        <w:t xml:space="preserve"> </w:t>
      </w:r>
      <w:r w:rsidRPr="00E83AF5">
        <w:rPr>
          <w:rFonts w:cs="Arial"/>
          <w:sz w:val="21"/>
        </w:rPr>
        <w:t>(</w:t>
      </w:r>
      <w:r w:rsidRPr="00E83AF5">
        <w:rPr>
          <w:rFonts w:cs="Arial"/>
          <w:sz w:val="21"/>
          <w:u w:val="single"/>
        </w:rPr>
        <w:t>obbligatorio</w:t>
      </w:r>
      <w:r w:rsidRPr="00E83AF5">
        <w:rPr>
          <w:rFonts w:cs="Arial"/>
          <w:sz w:val="21"/>
        </w:rPr>
        <w:t>)</w:t>
      </w:r>
    </w:p>
    <w:p w14:paraId="13824C73" w14:textId="77777777" w:rsidR="00F55DF8" w:rsidRPr="00F55DF8" w:rsidRDefault="00F55DF8" w:rsidP="00F55DF8">
      <w:pPr>
        <w:pStyle w:val="Paragrafoelenco"/>
        <w:framePr w:w="322" w:h="374" w:hSpace="57" w:wrap="around" w:vAnchor="page" w:hAnchor="page" w:x="7610" w:y="5058" w:anchorLock="1"/>
        <w:numPr>
          <w:ilvl w:val="0"/>
          <w:numId w:val="2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3605A81B" w14:textId="77777777" w:rsidR="00F55DF8" w:rsidRPr="00F55DF8" w:rsidRDefault="00F55DF8" w:rsidP="00F55DF8">
      <w:pPr>
        <w:pStyle w:val="Paragrafoelenco"/>
        <w:framePr w:w="322" w:h="374" w:hSpace="57" w:wrap="around" w:vAnchor="page" w:hAnchor="page" w:x="7234" w:y="3601" w:anchorLock="1"/>
        <w:numPr>
          <w:ilvl w:val="0"/>
          <w:numId w:val="2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294FCBCD" w14:textId="77777777" w:rsidR="00F55DF8" w:rsidRPr="00F55DF8" w:rsidRDefault="00F55DF8" w:rsidP="00F55DF8">
      <w:pPr>
        <w:pStyle w:val="Paragrafoelenco"/>
        <w:framePr w:w="322" w:h="374" w:hSpace="57" w:wrap="around" w:vAnchor="page" w:hAnchor="page" w:x="7171" w:y="3637" w:anchorLock="1"/>
        <w:numPr>
          <w:ilvl w:val="0"/>
          <w:numId w:val="2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4F790967" w14:textId="77777777" w:rsidR="00F55DF8" w:rsidRPr="00E83AF5" w:rsidRDefault="00F55DF8" w:rsidP="00F55DF8">
      <w:pPr>
        <w:framePr w:w="367" w:h="374" w:hSpace="57" w:wrap="around" w:vAnchor="page" w:hAnchor="page" w:x="8602" w:y="3673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310F0C3D" w14:textId="77777777" w:rsidR="00F55DF8" w:rsidRPr="00E83AF5" w:rsidRDefault="00F55DF8" w:rsidP="00F55DF8">
      <w:pPr>
        <w:framePr w:w="367" w:h="374" w:hSpace="57" w:wrap="around" w:vAnchor="page" w:hAnchor="page" w:x="5443" w:y="3205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64DAC347" w14:textId="0257AC20" w:rsidR="00E83AF5" w:rsidRPr="00E83AF5" w:rsidRDefault="00E83AF5" w:rsidP="00F55DF8">
      <w:pPr>
        <w:pStyle w:val="Paragrafoelenco"/>
        <w:widowControl w:val="0"/>
        <w:numPr>
          <w:ilvl w:val="0"/>
          <w:numId w:val="21"/>
        </w:numPr>
        <w:autoSpaceDE w:val="0"/>
        <w:autoSpaceDN w:val="0"/>
        <w:spacing w:before="201"/>
        <w:ind w:left="567" w:hanging="142"/>
        <w:rPr>
          <w:rFonts w:cs="Arial"/>
          <w:sz w:val="21"/>
        </w:rPr>
      </w:pPr>
      <w:proofErr w:type="spellStart"/>
      <w:r w:rsidRPr="00E83AF5">
        <w:rPr>
          <w:rFonts w:cs="Arial"/>
          <w:sz w:val="21"/>
        </w:rPr>
        <w:t>Num</w:t>
      </w:r>
      <w:proofErr w:type="spellEnd"/>
      <w:r w:rsidRPr="00E83AF5">
        <w:rPr>
          <w:rFonts w:cs="Arial"/>
          <w:sz w:val="21"/>
        </w:rPr>
        <w:t>. Medici</w:t>
      </w:r>
      <w:r w:rsidRPr="00E83AF5">
        <w:rPr>
          <w:rFonts w:cs="Arial"/>
          <w:sz w:val="21"/>
        </w:rPr>
        <w:tab/>
      </w:r>
      <w:r w:rsidRPr="00E83AF5">
        <w:rPr>
          <w:rFonts w:cs="Arial"/>
          <w:sz w:val="21"/>
        </w:rPr>
        <w:tab/>
      </w:r>
      <w:r>
        <w:rPr>
          <w:rFonts w:cs="Arial"/>
          <w:sz w:val="21"/>
        </w:rPr>
        <w:t xml:space="preserve">            </w:t>
      </w:r>
      <w:r w:rsidRPr="00E83AF5">
        <w:rPr>
          <w:rFonts w:cs="Arial"/>
          <w:sz w:val="21"/>
        </w:rPr>
        <w:t xml:space="preserve">a terra </w:t>
      </w:r>
      <w:r w:rsidRPr="00E83AF5">
        <w:rPr>
          <w:rFonts w:cs="Arial"/>
          <w:sz w:val="21"/>
        </w:rPr>
        <w:tab/>
      </w:r>
      <w:r>
        <w:rPr>
          <w:rFonts w:cs="Arial"/>
          <w:sz w:val="21"/>
        </w:rPr>
        <w:t xml:space="preserve">   </w:t>
      </w:r>
      <w:r w:rsidRPr="00E83AF5">
        <w:rPr>
          <w:rFonts w:cs="Arial"/>
          <w:sz w:val="21"/>
        </w:rPr>
        <w:t>in barca</w:t>
      </w:r>
    </w:p>
    <w:p w14:paraId="065B09C9" w14:textId="77777777" w:rsidR="00E83AF5" w:rsidRPr="00F55DF8" w:rsidRDefault="00E83AF5" w:rsidP="00F55DF8">
      <w:pPr>
        <w:widowControl w:val="0"/>
        <w:tabs>
          <w:tab w:val="left" w:pos="4678"/>
        </w:tabs>
        <w:autoSpaceDE w:val="0"/>
        <w:autoSpaceDN w:val="0"/>
        <w:spacing w:before="4"/>
        <w:jc w:val="both"/>
        <w:rPr>
          <w:sz w:val="15"/>
        </w:rPr>
      </w:pPr>
    </w:p>
    <w:p w14:paraId="190AD05B" w14:textId="77777777" w:rsidR="00F55DF8" w:rsidRPr="00F55DF8" w:rsidRDefault="00F55DF8" w:rsidP="00F55DF8">
      <w:pPr>
        <w:pStyle w:val="Paragrafoelenco"/>
        <w:framePr w:w="674" w:h="374" w:hSpace="57" w:wrap="around" w:vAnchor="page" w:hAnchor="page" w:x="9043" w:y="3667" w:anchorLock="1"/>
        <w:numPr>
          <w:ilvl w:val="0"/>
          <w:numId w:val="21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3E2C20E7" w14:textId="77777777" w:rsidR="00F55DF8" w:rsidRPr="00E83AF5" w:rsidRDefault="00F55DF8" w:rsidP="00F55DF8">
      <w:pPr>
        <w:framePr w:w="583" w:h="374" w:hSpace="57" w:wrap="around" w:vAnchor="page" w:hAnchor="page" w:x="8404" w:y="451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1210705A" w14:textId="77777777" w:rsidR="00F55DF8" w:rsidRPr="00E83AF5" w:rsidRDefault="00F55DF8" w:rsidP="00F55DF8">
      <w:pPr>
        <w:framePr w:w="367" w:h="374" w:hSpace="57" w:wrap="around" w:vAnchor="page" w:hAnchor="page" w:x="7171" w:y="3223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40FE9D88" w14:textId="008FD0E7" w:rsidR="00E83AF5" w:rsidRPr="00E83AF5" w:rsidRDefault="00E83AF5" w:rsidP="00F55DF8">
      <w:pPr>
        <w:pStyle w:val="Paragrafoelenco"/>
        <w:widowControl w:val="0"/>
        <w:numPr>
          <w:ilvl w:val="0"/>
          <w:numId w:val="21"/>
        </w:numPr>
        <w:tabs>
          <w:tab w:val="left" w:pos="2977"/>
          <w:tab w:val="left" w:pos="4962"/>
        </w:tabs>
        <w:autoSpaceDE w:val="0"/>
        <w:autoSpaceDN w:val="0"/>
        <w:spacing w:before="4"/>
        <w:ind w:left="567" w:hanging="142"/>
        <w:rPr>
          <w:rFonts w:cs="Arial"/>
          <w:sz w:val="21"/>
        </w:rPr>
      </w:pPr>
      <w:proofErr w:type="spellStart"/>
      <w:r w:rsidRPr="00E83AF5">
        <w:rPr>
          <w:rFonts w:cs="Arial"/>
          <w:sz w:val="21"/>
        </w:rPr>
        <w:t>Num</w:t>
      </w:r>
      <w:proofErr w:type="spellEnd"/>
      <w:r w:rsidRPr="00E83AF5">
        <w:rPr>
          <w:rFonts w:cs="Arial"/>
          <w:sz w:val="21"/>
        </w:rPr>
        <w:t>. Autoambulanze</w:t>
      </w:r>
      <w:r>
        <w:rPr>
          <w:rFonts w:cs="Arial"/>
          <w:sz w:val="21"/>
        </w:rPr>
        <w:tab/>
        <w:t>alla partenza</w:t>
      </w:r>
      <w:r w:rsidR="00F55DF8">
        <w:rPr>
          <w:rFonts w:cs="Arial"/>
          <w:sz w:val="21"/>
        </w:rPr>
        <w:tab/>
      </w:r>
      <w:r>
        <w:rPr>
          <w:rFonts w:cs="Arial"/>
          <w:sz w:val="21"/>
        </w:rPr>
        <w:t>sul tragitto all’arrivo</w:t>
      </w:r>
      <w:r w:rsidR="00F55DF8">
        <w:rPr>
          <w:rFonts w:cs="Arial"/>
          <w:sz w:val="21"/>
        </w:rPr>
        <w:t xml:space="preserve"> </w:t>
      </w:r>
    </w:p>
    <w:p w14:paraId="756321DB" w14:textId="01D73894" w:rsidR="00A820E6" w:rsidRPr="003F246B" w:rsidRDefault="00A820E6" w:rsidP="000A58C1">
      <w:pPr>
        <w:widowControl w:val="0"/>
        <w:tabs>
          <w:tab w:val="left" w:pos="1542"/>
        </w:tabs>
        <w:autoSpaceDE w:val="0"/>
        <w:autoSpaceDN w:val="0"/>
        <w:spacing w:before="16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Pronto soccorso più vicino</w:t>
      </w:r>
    </w:p>
    <w:p w14:paraId="7716C82A" w14:textId="01247D57" w:rsidR="00A820E6" w:rsidRPr="00A820E6" w:rsidRDefault="00A820E6" w:rsidP="00A820E6">
      <w:pPr>
        <w:pStyle w:val="Corpotesto"/>
        <w:spacing w:before="9"/>
        <w:ind w:left="709" w:hanging="425"/>
        <w:rPr>
          <w:b/>
          <w:sz w:val="12"/>
        </w:rPr>
      </w:pPr>
    </w:p>
    <w:p w14:paraId="4E984710" w14:textId="77777777" w:rsidR="00E83AF5" w:rsidRPr="00E83AF5" w:rsidRDefault="00E83AF5" w:rsidP="00F55DF8">
      <w:pPr>
        <w:framePr w:w="322" w:h="374" w:hSpace="57" w:wrap="around" w:vAnchor="page" w:hAnchor="page" w:x="7189" w:y="3646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197EFEB6" w14:textId="77777777" w:rsidR="00F55DF8" w:rsidRPr="00E83AF5" w:rsidRDefault="00F55DF8" w:rsidP="00F55DF8">
      <w:pPr>
        <w:framePr w:w="583" w:h="374" w:hSpace="57" w:wrap="around" w:vAnchor="page" w:hAnchor="page" w:x="8440" w:y="5527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30AF3252" w14:textId="77777777" w:rsidR="00F55DF8" w:rsidRPr="00E83AF5" w:rsidRDefault="00F55DF8" w:rsidP="00F55DF8">
      <w:pPr>
        <w:framePr w:w="4559" w:h="374" w:hSpace="57" w:wrap="around" w:vAnchor="page" w:hAnchor="page" w:x="2383" w:y="5473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0E2A6894" w14:textId="77777777" w:rsidR="00F55DF8" w:rsidRPr="00E83AF5" w:rsidRDefault="00F55DF8" w:rsidP="00F55DF8">
      <w:pPr>
        <w:framePr w:w="367" w:h="374" w:hSpace="57" w:wrap="around" w:vAnchor="page" w:hAnchor="page" w:x="5425" w:y="3664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4009EBF8" w14:textId="18E94FC3" w:rsidR="00A820E6" w:rsidRPr="00A820E6" w:rsidRDefault="00A820E6" w:rsidP="00E83AF5">
      <w:pPr>
        <w:tabs>
          <w:tab w:val="left" w:pos="6096"/>
        </w:tabs>
        <w:spacing w:before="94"/>
        <w:ind w:left="709" w:hanging="425"/>
        <w:rPr>
          <w:rFonts w:cs="Arial"/>
          <w:sz w:val="21"/>
        </w:rPr>
      </w:pPr>
      <w:r w:rsidRPr="00A820E6">
        <w:rPr>
          <w:rFonts w:cs="Arial"/>
          <w:sz w:val="21"/>
        </w:rPr>
        <w:t>Località</w:t>
      </w:r>
      <w:r w:rsidR="00E83AF5">
        <w:rPr>
          <w:rFonts w:cs="Arial"/>
          <w:sz w:val="21"/>
        </w:rPr>
        <w:tab/>
      </w:r>
      <w:r w:rsidRPr="00A820E6">
        <w:rPr>
          <w:rFonts w:cs="Arial"/>
          <w:sz w:val="21"/>
        </w:rPr>
        <w:t>distanza</w:t>
      </w:r>
      <w:r w:rsidRPr="00A820E6">
        <w:rPr>
          <w:rFonts w:cs="Arial"/>
          <w:spacing w:val="-5"/>
          <w:sz w:val="21"/>
        </w:rPr>
        <w:t xml:space="preserve"> </w:t>
      </w:r>
      <w:r w:rsidRPr="00A820E6">
        <w:rPr>
          <w:rFonts w:cs="Arial"/>
          <w:sz w:val="21"/>
        </w:rPr>
        <w:t>km</w:t>
      </w:r>
      <w:r w:rsidR="00E83AF5">
        <w:rPr>
          <w:rFonts w:cs="Arial"/>
          <w:sz w:val="21"/>
        </w:rPr>
        <w:t xml:space="preserve"> </w:t>
      </w:r>
    </w:p>
    <w:p w14:paraId="57AE548C" w14:textId="77777777" w:rsidR="00A820E6" w:rsidRPr="00A820E6" w:rsidRDefault="00A820E6" w:rsidP="00A820E6">
      <w:pPr>
        <w:pStyle w:val="Corpotesto"/>
        <w:ind w:left="709" w:hanging="425"/>
        <w:rPr>
          <w:sz w:val="13"/>
        </w:rPr>
      </w:pPr>
    </w:p>
    <w:p w14:paraId="55EE5553" w14:textId="77777777" w:rsidR="00A820E6" w:rsidRPr="003F246B" w:rsidRDefault="00A820E6" w:rsidP="00F55DF8">
      <w:pPr>
        <w:widowControl w:val="0"/>
        <w:tabs>
          <w:tab w:val="left" w:pos="1542"/>
        </w:tabs>
        <w:autoSpaceDE w:val="0"/>
        <w:autoSpaceDN w:val="0"/>
        <w:spacing w:before="16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Ospedale più vicino</w:t>
      </w:r>
    </w:p>
    <w:p w14:paraId="334C4285" w14:textId="128896A9" w:rsidR="00A820E6" w:rsidRPr="00A820E6" w:rsidRDefault="00A820E6" w:rsidP="00A820E6">
      <w:pPr>
        <w:pStyle w:val="Corpotesto"/>
        <w:spacing w:before="11"/>
        <w:ind w:left="709" w:hanging="425"/>
        <w:rPr>
          <w:b/>
          <w:sz w:val="12"/>
        </w:rPr>
      </w:pPr>
    </w:p>
    <w:p w14:paraId="6496BB83" w14:textId="77777777" w:rsidR="00E83AF5" w:rsidRPr="00E83AF5" w:rsidRDefault="00E83AF5" w:rsidP="000A58C1">
      <w:pPr>
        <w:framePr w:w="480" w:h="374" w:hSpace="57" w:wrap="around" w:vAnchor="page" w:hAnchor="page" w:x="4881" w:y="14887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12EC6919" w14:textId="77777777" w:rsidR="00E83AF5" w:rsidRPr="00E83AF5" w:rsidRDefault="00E83AF5" w:rsidP="00F55DF8">
      <w:pPr>
        <w:framePr w:w="4559" w:h="374" w:hSpace="57" w:wrap="around" w:vAnchor="page" w:hAnchor="page" w:x="2392" w:y="4537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0FA0BB57" w14:textId="51BF5E26" w:rsidR="00A820E6" w:rsidRPr="00A820E6" w:rsidRDefault="00A820E6" w:rsidP="00E83AF5">
      <w:pPr>
        <w:tabs>
          <w:tab w:val="left" w:pos="6096"/>
        </w:tabs>
        <w:spacing w:before="94"/>
        <w:ind w:left="709" w:hanging="425"/>
        <w:rPr>
          <w:rFonts w:cs="Arial"/>
          <w:sz w:val="21"/>
        </w:rPr>
      </w:pPr>
      <w:r w:rsidRPr="00A820E6">
        <w:rPr>
          <w:rFonts w:cs="Arial"/>
          <w:sz w:val="21"/>
        </w:rPr>
        <w:t>Località</w:t>
      </w:r>
      <w:r w:rsidRPr="00A820E6">
        <w:rPr>
          <w:rFonts w:cs="Arial"/>
          <w:sz w:val="21"/>
        </w:rPr>
        <w:tab/>
        <w:t>distanza</w:t>
      </w:r>
      <w:r w:rsidRPr="00A820E6">
        <w:rPr>
          <w:rFonts w:cs="Arial"/>
          <w:spacing w:val="-5"/>
          <w:sz w:val="21"/>
        </w:rPr>
        <w:t xml:space="preserve"> </w:t>
      </w:r>
      <w:r w:rsidRPr="00A820E6">
        <w:rPr>
          <w:rFonts w:cs="Arial"/>
          <w:sz w:val="21"/>
        </w:rPr>
        <w:t>km</w:t>
      </w:r>
    </w:p>
    <w:p w14:paraId="243FB5F9" w14:textId="77777777" w:rsidR="00A820E6" w:rsidRPr="00A820E6" w:rsidRDefault="00A820E6" w:rsidP="00A820E6">
      <w:pPr>
        <w:pStyle w:val="Corpotesto"/>
        <w:spacing w:before="9"/>
        <w:ind w:left="709" w:hanging="425"/>
        <w:rPr>
          <w:sz w:val="12"/>
        </w:rPr>
      </w:pPr>
    </w:p>
    <w:p w14:paraId="3B34E23B" w14:textId="77777777" w:rsidR="00A820E6" w:rsidRPr="003F246B" w:rsidRDefault="00A820E6" w:rsidP="000A58C1">
      <w:pPr>
        <w:widowControl w:val="0"/>
        <w:tabs>
          <w:tab w:val="left" w:pos="1542"/>
        </w:tabs>
        <w:autoSpaceDE w:val="0"/>
        <w:autoSpaceDN w:val="0"/>
        <w:spacing w:before="16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Assistenza agli atleti a terra</w:t>
      </w:r>
    </w:p>
    <w:tbl>
      <w:tblPr>
        <w:tblW w:w="9106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6"/>
        <w:gridCol w:w="3216"/>
        <w:gridCol w:w="411"/>
        <w:gridCol w:w="1006"/>
        <w:gridCol w:w="1477"/>
        <w:gridCol w:w="400"/>
      </w:tblGrid>
      <w:tr w:rsidR="00E83AF5" w:rsidRPr="00E83AF5" w14:paraId="3ED7BEEF" w14:textId="77777777" w:rsidTr="003F246B">
        <w:trPr>
          <w:trHeight w:val="400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B1656" w14:textId="0AF1C52E" w:rsidR="00E83AF5" w:rsidRPr="00E83AF5" w:rsidRDefault="00E83AF5" w:rsidP="00E83AF5">
            <w:pPr>
              <w:pStyle w:val="Paragrafoelenco"/>
              <w:numPr>
                <w:ilvl w:val="0"/>
                <w:numId w:val="44"/>
              </w:numPr>
              <w:ind w:left="209" w:hanging="209"/>
              <w:rPr>
                <w:rFonts w:cs="Arial"/>
                <w:color w:val="000000"/>
                <w:sz w:val="21"/>
                <w:szCs w:val="21"/>
              </w:rPr>
            </w:pPr>
            <w:r w:rsidRPr="00E83AF5">
              <w:rPr>
                <w:rFonts w:cs="Arial"/>
                <w:bCs/>
                <w:noProof/>
                <w:sz w:val="21"/>
              </w:rPr>
              <w:t>Tenda o Locale spogliatoio Atleti</w:t>
            </w:r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B53D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  <w:r w:rsidRPr="00E83AF5"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B063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ADE5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DB46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620FBB6F" w14:textId="77777777" w:rsidTr="003F246B">
        <w:trPr>
          <w:trHeight w:val="180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9AA2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2174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287E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634F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9901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83E4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22B61A3C" w14:textId="77777777" w:rsidTr="003F246B">
        <w:trPr>
          <w:trHeight w:val="340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68A09" w14:textId="12CA7FD3" w:rsidR="00E83AF5" w:rsidRPr="00E83AF5" w:rsidRDefault="00E83AF5" w:rsidP="00E83AF5">
            <w:pPr>
              <w:pStyle w:val="Paragrafoelenco"/>
              <w:numPr>
                <w:ilvl w:val="0"/>
                <w:numId w:val="45"/>
              </w:numPr>
              <w:ind w:left="216" w:hanging="218"/>
              <w:rPr>
                <w:rFonts w:cs="Arial"/>
                <w:color w:val="000000"/>
                <w:sz w:val="21"/>
                <w:szCs w:val="21"/>
              </w:rPr>
            </w:pPr>
            <w:r w:rsidRPr="00E83AF5">
              <w:rPr>
                <w:rFonts w:cs="Arial"/>
                <w:bCs/>
                <w:noProof/>
                <w:sz w:val="21"/>
              </w:rPr>
              <w:t>Tenda o Locale riparato assistenza arrivo concorrenti</w:t>
            </w:r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46A5" w14:textId="102EAB05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DCE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3709" w14:textId="77777777" w:rsidR="00E83AF5" w:rsidRPr="00E83AF5" w:rsidRDefault="00E83AF5" w:rsidP="003F246B">
            <w:pPr>
              <w:rPr>
                <w:rFonts w:cs="Arial"/>
                <w:color w:val="000000"/>
              </w:rPr>
            </w:pPr>
            <w:r w:rsidRPr="00E83AF5">
              <w:rPr>
                <w:rFonts w:cs="Arial"/>
                <w:color w:val="000000"/>
              </w:rPr>
              <w:t>Coperte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2DE2" w14:textId="69638E05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  <w:r w:rsidRPr="00E83AF5"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83AF5" w:rsidRPr="00E83AF5" w14:paraId="4F31B2B7" w14:textId="77777777" w:rsidTr="003F246B">
        <w:trPr>
          <w:trHeight w:val="180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2F30" w14:textId="77777777" w:rsidR="00E83AF5" w:rsidRPr="00E83AF5" w:rsidRDefault="00E83AF5" w:rsidP="00E83AF5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118A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B174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6C36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0883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92EE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67148BD0" w14:textId="77777777" w:rsidTr="003F246B">
        <w:trPr>
          <w:trHeight w:val="340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1F2DE" w14:textId="62711E6B" w:rsidR="00E83AF5" w:rsidRPr="00E83AF5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cs="Arial"/>
                <w:color w:val="000000"/>
                <w:sz w:val="21"/>
                <w:szCs w:val="21"/>
              </w:rPr>
            </w:pPr>
            <w:r w:rsidRPr="00E83AF5">
              <w:rPr>
                <w:rFonts w:cs="Arial"/>
                <w:color w:val="000000"/>
                <w:sz w:val="21"/>
                <w:szCs w:val="21"/>
              </w:rPr>
              <w:t>Bevande calde</w:t>
            </w:r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0711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  <w:r w:rsidRPr="00E83AF5"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D78A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A418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1A30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73EEDDAA" w14:textId="77777777" w:rsidTr="003F246B">
        <w:trPr>
          <w:trHeight w:val="180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8561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9368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ED52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5C41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A8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7204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3BF32CB6" w14:textId="77777777" w:rsidTr="003F246B">
        <w:trPr>
          <w:trHeight w:val="340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AB746" w14:textId="70B00DDF" w:rsidR="00E83AF5" w:rsidRPr="00E83AF5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cs="Arial"/>
                <w:color w:val="000000"/>
                <w:sz w:val="21"/>
                <w:szCs w:val="21"/>
              </w:rPr>
            </w:pPr>
            <w:r w:rsidRPr="00E83AF5">
              <w:rPr>
                <w:rFonts w:cs="Arial"/>
                <w:color w:val="000000"/>
                <w:sz w:val="21"/>
                <w:szCs w:val="21"/>
              </w:rPr>
              <w:t>Bevande reintegratici</w:t>
            </w:r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BD49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  <w:r w:rsidRPr="00E83AF5"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96F3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C4AA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862B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69D0D5A4" w14:textId="77777777" w:rsidTr="003F246B">
        <w:trPr>
          <w:trHeight w:val="180"/>
        </w:trPr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1D27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559B" w14:textId="77777777" w:rsidR="00E83AF5" w:rsidRPr="00E83AF5" w:rsidRDefault="00E83AF5" w:rsidP="00E83AF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FF7D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32A2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2A9F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F153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  <w:tr w:rsidR="00E83AF5" w:rsidRPr="00E83AF5" w14:paraId="2269C425" w14:textId="77777777" w:rsidTr="003F246B">
        <w:trPr>
          <w:trHeight w:val="340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0E247" w14:textId="25513DA0" w:rsidR="00E83AF5" w:rsidRPr="00E83AF5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cs="Arial"/>
                <w:color w:val="000000"/>
                <w:sz w:val="21"/>
                <w:szCs w:val="21"/>
              </w:rPr>
            </w:pPr>
            <w:r w:rsidRPr="00E83AF5">
              <w:rPr>
                <w:rFonts w:cs="Arial"/>
                <w:color w:val="000000"/>
                <w:sz w:val="21"/>
                <w:szCs w:val="21"/>
              </w:rPr>
              <w:t xml:space="preserve">Frutta, barrette energetiche, </w:t>
            </w:r>
            <w:proofErr w:type="spellStart"/>
            <w:r w:rsidRPr="00E83AF5">
              <w:rPr>
                <w:rFonts w:cs="Arial"/>
                <w:color w:val="000000"/>
                <w:sz w:val="21"/>
                <w:szCs w:val="21"/>
              </w:rPr>
              <w:t>ecc</w:t>
            </w:r>
            <w:proofErr w:type="spellEnd"/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6E46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  <w:r w:rsidRPr="00E83AF5"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3AE9" w14:textId="77777777" w:rsidR="00E83AF5" w:rsidRPr="00E83AF5" w:rsidRDefault="00E83AF5" w:rsidP="003F246B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E16C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D1EA" w14:textId="77777777" w:rsidR="00E83AF5" w:rsidRPr="00E83AF5" w:rsidRDefault="00E83AF5" w:rsidP="003F246B">
            <w:pPr>
              <w:rPr>
                <w:sz w:val="20"/>
                <w:szCs w:val="20"/>
              </w:rPr>
            </w:pPr>
          </w:p>
        </w:tc>
      </w:tr>
    </w:tbl>
    <w:p w14:paraId="617B32F1" w14:textId="1EE20E50" w:rsidR="00A820E6" w:rsidRPr="003F246B" w:rsidRDefault="00A820E6" w:rsidP="00F55DF8">
      <w:pPr>
        <w:widowControl w:val="0"/>
        <w:tabs>
          <w:tab w:val="left" w:pos="1542"/>
        </w:tabs>
        <w:autoSpaceDE w:val="0"/>
        <w:autoSpaceDN w:val="0"/>
        <w:spacing w:before="160"/>
        <w:ind w:left="697" w:hanging="357"/>
        <w:jc w:val="both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Assistenti Bagnanti</w:t>
      </w:r>
    </w:p>
    <w:p w14:paraId="4E02547F" w14:textId="77777777" w:rsidR="00E83AF5" w:rsidRPr="00BD3EF0" w:rsidRDefault="00E83AF5" w:rsidP="00E83AF5">
      <w:pPr>
        <w:pStyle w:val="Paragrafoelenco"/>
        <w:widowControl w:val="0"/>
        <w:tabs>
          <w:tab w:val="left" w:pos="1542"/>
        </w:tabs>
        <w:autoSpaceDE w:val="0"/>
        <w:autoSpaceDN w:val="0"/>
        <w:ind w:left="709"/>
        <w:contextualSpacing w:val="0"/>
        <w:jc w:val="both"/>
        <w:rPr>
          <w:rFonts w:cs="Arial"/>
          <w:b/>
          <w:sz w:val="21"/>
        </w:rPr>
      </w:pPr>
    </w:p>
    <w:tbl>
      <w:tblPr>
        <w:tblW w:w="7159" w:type="dxa"/>
        <w:tblInd w:w="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300"/>
        <w:gridCol w:w="1457"/>
      </w:tblGrid>
      <w:tr w:rsidR="00E83AF5" w:rsidRPr="000A58C1" w14:paraId="4DACA24A" w14:textId="77777777" w:rsidTr="003F246B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7FAA" w14:textId="3B464C46" w:rsidR="00E83AF5" w:rsidRPr="000A58C1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in acqua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682BC" w14:textId="77777777" w:rsidR="00E83AF5" w:rsidRPr="000A58C1" w:rsidRDefault="00E83AF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num</w:t>
            </w:r>
            <w:proofErr w:type="spellEnd"/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484D" w14:textId="77777777" w:rsidR="00E83AF5" w:rsidRPr="000A58C1" w:rsidRDefault="00E83AF5" w:rsidP="003F246B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A58C1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</w:tr>
      <w:tr w:rsidR="00E83AF5" w:rsidRPr="000A58C1" w14:paraId="203BD66A" w14:textId="77777777" w:rsidTr="003F246B">
        <w:trPr>
          <w:trHeight w:val="1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D582" w14:textId="77777777" w:rsidR="00E83AF5" w:rsidRPr="000A58C1" w:rsidRDefault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DDA41" w14:textId="77777777" w:rsidR="00E83AF5" w:rsidRPr="000A58C1" w:rsidRDefault="00E83AF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DD61" w14:textId="77777777" w:rsidR="00E83AF5" w:rsidRPr="000A58C1" w:rsidRDefault="00E83AF5" w:rsidP="003F246B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E83AF5" w:rsidRPr="000A58C1" w14:paraId="00C32A83" w14:textId="77777777" w:rsidTr="003F246B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63DF" w14:textId="18F25FDE" w:rsidR="00E83AF5" w:rsidRPr="000A58C1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alla partenza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D20CD" w14:textId="77777777" w:rsidR="00E83AF5" w:rsidRPr="000A58C1" w:rsidRDefault="00E83AF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num</w:t>
            </w:r>
            <w:proofErr w:type="spellEnd"/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3A8E" w14:textId="77777777" w:rsidR="00E83AF5" w:rsidRPr="000A58C1" w:rsidRDefault="00E83AF5" w:rsidP="003F246B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A58C1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</w:tr>
      <w:tr w:rsidR="00E83AF5" w:rsidRPr="000A58C1" w14:paraId="1275D4FE" w14:textId="77777777" w:rsidTr="003F246B">
        <w:trPr>
          <w:trHeight w:val="1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9DA8" w14:textId="77777777" w:rsidR="00E83AF5" w:rsidRPr="000A58C1" w:rsidRDefault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2D78" w14:textId="77777777" w:rsidR="00E83AF5" w:rsidRPr="000A58C1" w:rsidRDefault="00E83AF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2810" w14:textId="77777777" w:rsidR="00E83AF5" w:rsidRPr="000A58C1" w:rsidRDefault="00E83AF5" w:rsidP="003F246B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E83AF5" w:rsidRPr="000A58C1" w14:paraId="22063EB9" w14:textId="77777777" w:rsidTr="003F246B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CC52" w14:textId="24DEF890" w:rsidR="00E83AF5" w:rsidRPr="000A58C1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all'arrivo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33A89" w14:textId="77777777" w:rsidR="00E83AF5" w:rsidRPr="000A58C1" w:rsidRDefault="00E83AF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A58C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num</w:t>
            </w:r>
            <w:proofErr w:type="spellEnd"/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5DF4" w14:textId="77777777" w:rsidR="00E83AF5" w:rsidRPr="000A58C1" w:rsidRDefault="00E83AF5" w:rsidP="003F246B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A58C1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</w:tr>
      <w:tr w:rsidR="00E83AF5" w:rsidRPr="000A58C1" w14:paraId="7D390476" w14:textId="77777777" w:rsidTr="00E83AF5">
        <w:trPr>
          <w:trHeight w:val="1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F3F4" w14:textId="77777777" w:rsidR="00E83AF5" w:rsidRPr="000A58C1" w:rsidRDefault="00E83AF5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D30D" w14:textId="77777777" w:rsidR="00E83AF5" w:rsidRPr="000A58C1" w:rsidRDefault="00E83AF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536A" w14:textId="77777777" w:rsidR="00E83AF5" w:rsidRPr="000A58C1" w:rsidRDefault="00E83AF5">
            <w:pPr>
              <w:rPr>
                <w:sz w:val="20"/>
                <w:szCs w:val="20"/>
              </w:rPr>
            </w:pPr>
          </w:p>
        </w:tc>
      </w:tr>
      <w:tr w:rsidR="00E83AF5" w:rsidRPr="000A58C1" w14:paraId="684DF7B8" w14:textId="77777777" w:rsidTr="00E83AF5">
        <w:trPr>
          <w:trHeight w:val="3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25EC" w14:textId="77777777" w:rsidR="00E83AF5" w:rsidRPr="000A58C1" w:rsidRDefault="00E83AF5" w:rsidP="00E83AF5">
            <w:pPr>
              <w:pStyle w:val="Paragrafoelenco"/>
              <w:numPr>
                <w:ilvl w:val="0"/>
                <w:numId w:val="45"/>
              </w:numPr>
              <w:ind w:left="35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altro (specificare</w:t>
            </w:r>
          </w:p>
        </w:tc>
        <w:tc>
          <w:tcPr>
            <w:tcW w:w="3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4765F" w14:textId="77777777" w:rsidR="00E83AF5" w:rsidRPr="000A58C1" w:rsidRDefault="00E83AF5" w:rsidP="000A58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1E76560" w14:textId="3B5EE9B4" w:rsidR="00A820E6" w:rsidRPr="00BD3EF0" w:rsidRDefault="00A820E6" w:rsidP="00A820E6">
      <w:pPr>
        <w:tabs>
          <w:tab w:val="left" w:pos="1542"/>
        </w:tabs>
        <w:ind w:left="709" w:hanging="425"/>
        <w:rPr>
          <w:rFonts w:cs="Arial"/>
          <w:b/>
          <w:sz w:val="21"/>
        </w:rPr>
      </w:pPr>
    </w:p>
    <w:p w14:paraId="0528F343" w14:textId="6A996B5B" w:rsidR="00A820E6" w:rsidRPr="003F246B" w:rsidRDefault="00A820E6" w:rsidP="00F55DF8">
      <w:pPr>
        <w:pStyle w:val="Paragrafoelenco"/>
        <w:widowControl w:val="0"/>
        <w:tabs>
          <w:tab w:val="left" w:pos="1560"/>
        </w:tabs>
        <w:autoSpaceDE w:val="0"/>
        <w:autoSpaceDN w:val="0"/>
        <w:ind w:left="340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Piano della Sicurezza della Manifestazione</w:t>
      </w:r>
      <w:r w:rsidRPr="003F246B">
        <w:rPr>
          <w:rFonts w:ascii="Arial" w:hAnsi="Arial" w:cs="Arial"/>
          <w:b/>
          <w:sz w:val="20"/>
          <w:szCs w:val="20"/>
        </w:rPr>
        <w:tab/>
        <w:t xml:space="preserve">      </w:t>
      </w:r>
    </w:p>
    <w:p w14:paraId="0F090D96" w14:textId="3FC4D310" w:rsidR="00A820E6" w:rsidRPr="003F246B" w:rsidRDefault="00A820E6" w:rsidP="00A820E6">
      <w:pPr>
        <w:tabs>
          <w:tab w:val="left" w:pos="1542"/>
        </w:tabs>
        <w:ind w:left="709" w:hanging="425"/>
        <w:rPr>
          <w:rFonts w:ascii="Arial" w:hAnsi="Arial" w:cs="Arial"/>
          <w:b/>
          <w:sz w:val="20"/>
          <w:szCs w:val="20"/>
        </w:rPr>
      </w:pPr>
    </w:p>
    <w:p w14:paraId="695AE877" w14:textId="25BF708E" w:rsidR="00A820E6" w:rsidRDefault="00A820E6" w:rsidP="00F55DF8">
      <w:pPr>
        <w:pStyle w:val="Paragrafoelenco"/>
        <w:widowControl w:val="0"/>
        <w:tabs>
          <w:tab w:val="left" w:pos="1542"/>
        </w:tabs>
        <w:autoSpaceDE w:val="0"/>
        <w:autoSpaceDN w:val="0"/>
        <w:ind w:left="340"/>
        <w:rPr>
          <w:rFonts w:ascii="Arial" w:hAnsi="Arial" w:cs="Arial"/>
          <w:b/>
          <w:sz w:val="20"/>
          <w:szCs w:val="20"/>
        </w:rPr>
      </w:pPr>
      <w:r w:rsidRPr="003F246B">
        <w:rPr>
          <w:rFonts w:ascii="Arial" w:hAnsi="Arial" w:cs="Arial"/>
          <w:b/>
          <w:sz w:val="20"/>
          <w:szCs w:val="20"/>
        </w:rPr>
        <w:t>Ulteriori</w:t>
      </w:r>
      <w:r w:rsidRPr="003F246B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informazioni</w:t>
      </w:r>
      <w:r w:rsidRPr="003F246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sulla</w:t>
      </w:r>
      <w:r w:rsidRPr="003F246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assistenza</w:t>
      </w:r>
      <w:r w:rsidRPr="003F246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medica</w:t>
      </w:r>
      <w:r w:rsidRPr="003F246B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e</w:t>
      </w:r>
      <w:r w:rsidRPr="003F246B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E83AF5" w:rsidRPr="003F246B">
        <w:rPr>
          <w:rFonts w:ascii="Arial" w:hAnsi="Arial" w:cs="Arial"/>
          <w:b/>
          <w:spacing w:val="-5"/>
          <w:sz w:val="20"/>
          <w:szCs w:val="20"/>
        </w:rPr>
        <w:t>sul</w:t>
      </w:r>
      <w:r w:rsidRPr="003F246B">
        <w:rPr>
          <w:rFonts w:ascii="Arial" w:hAnsi="Arial" w:cs="Arial"/>
          <w:b/>
          <w:sz w:val="20"/>
          <w:szCs w:val="20"/>
        </w:rPr>
        <w:t>l’assistenza</w:t>
      </w:r>
      <w:r w:rsidRPr="003F246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agli</w:t>
      </w:r>
      <w:r w:rsidRPr="003F246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3F246B">
        <w:rPr>
          <w:rFonts w:ascii="Arial" w:hAnsi="Arial" w:cs="Arial"/>
          <w:b/>
          <w:sz w:val="20"/>
          <w:szCs w:val="20"/>
        </w:rPr>
        <w:t>atleti</w:t>
      </w:r>
    </w:p>
    <w:p w14:paraId="69E65291" w14:textId="77777777" w:rsidR="00F55DF8" w:rsidRPr="003F246B" w:rsidRDefault="00F55DF8" w:rsidP="003F246B">
      <w:pPr>
        <w:pStyle w:val="Paragrafoelenco"/>
        <w:widowControl w:val="0"/>
        <w:tabs>
          <w:tab w:val="left" w:pos="1542"/>
        </w:tabs>
        <w:autoSpaceDE w:val="0"/>
        <w:autoSpaceDN w:val="0"/>
        <w:ind w:left="36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="284" w:tblpY="1"/>
        <w:tblOverlap w:val="never"/>
        <w:tblW w:w="91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8"/>
      </w:tblGrid>
      <w:tr w:rsidR="000A58C1" w14:paraId="16BAD4CC" w14:textId="77777777" w:rsidTr="000A58C1">
        <w:trPr>
          <w:cantSplit/>
          <w:trHeight w:val="397"/>
        </w:trPr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4488" w14:textId="77777777" w:rsidR="00F55DF8" w:rsidRPr="00F55DF8" w:rsidRDefault="00F55DF8" w:rsidP="000A58C1">
            <w:pPr>
              <w:ind w:left="-21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14:paraId="5D24E4EF" w14:textId="77777777" w:rsidTr="000A58C1">
        <w:trPr>
          <w:cantSplit/>
          <w:trHeight w:val="397"/>
        </w:trPr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6337" w14:textId="77777777" w:rsidR="00F55DF8" w:rsidRPr="00F55DF8" w:rsidRDefault="00F55DF8" w:rsidP="000A58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A58C1" w14:paraId="30CB00E1" w14:textId="77777777" w:rsidTr="000A58C1">
        <w:trPr>
          <w:cantSplit/>
          <w:trHeight w:val="397"/>
        </w:trPr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8840" w14:textId="77777777" w:rsidR="00F55DF8" w:rsidRPr="00F55DF8" w:rsidRDefault="00F55DF8" w:rsidP="000A58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6D3B64F" w14:textId="77777777" w:rsidR="00E83AF5" w:rsidRPr="00E83AF5" w:rsidRDefault="00E83AF5" w:rsidP="00A820E6">
      <w:pPr>
        <w:pStyle w:val="Corpotesto"/>
        <w:spacing w:before="7"/>
        <w:ind w:left="709" w:hanging="425"/>
        <w:rPr>
          <w:rFonts w:ascii="Arial" w:hAnsi="Arial"/>
          <w:b/>
          <w:sz w:val="11"/>
        </w:rPr>
      </w:pPr>
    </w:p>
    <w:p w14:paraId="158B08F8" w14:textId="77777777" w:rsidR="00F55DF8" w:rsidRPr="00E83AF5" w:rsidRDefault="00F55DF8" w:rsidP="00F55DF8">
      <w:pPr>
        <w:framePr w:w="482" w:h="365" w:hSpace="57" w:wrap="around" w:vAnchor="page" w:hAnchor="page" w:x="5884" w:y="12039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i/>
          <w:iCs/>
          <w:sz w:val="20"/>
          <w:szCs w:val="20"/>
        </w:rPr>
      </w:pPr>
    </w:p>
    <w:p w14:paraId="56097A8C" w14:textId="77777777" w:rsidR="00A820E6" w:rsidRPr="00E83AF5" w:rsidRDefault="00A820E6" w:rsidP="00F55DF8">
      <w:pPr>
        <w:pStyle w:val="Paragrafoelenco"/>
        <w:widowControl w:val="0"/>
        <w:tabs>
          <w:tab w:val="left" w:pos="1542"/>
        </w:tabs>
        <w:autoSpaceDE w:val="0"/>
        <w:autoSpaceDN w:val="0"/>
        <w:spacing w:before="197"/>
        <w:ind w:left="340"/>
        <w:contextualSpacing w:val="0"/>
        <w:jc w:val="both"/>
        <w:rPr>
          <w:rFonts w:ascii="Arial" w:hAnsi="Arial" w:cs="Arial"/>
          <w:b/>
          <w:sz w:val="21"/>
        </w:rPr>
      </w:pPr>
      <w:r w:rsidRPr="00E83AF5">
        <w:rPr>
          <w:rFonts w:ascii="Arial" w:hAnsi="Arial" w:cs="Arial"/>
          <w:b/>
          <w:sz w:val="21"/>
        </w:rPr>
        <w:t>Autorizzazioni</w:t>
      </w:r>
    </w:p>
    <w:p w14:paraId="44AF22BA" w14:textId="2D7FE688" w:rsidR="00A820E6" w:rsidRPr="00A820E6" w:rsidRDefault="00A820E6" w:rsidP="003F246B">
      <w:pPr>
        <w:spacing w:before="184"/>
        <w:ind w:left="709" w:hanging="349"/>
        <w:rPr>
          <w:rFonts w:cs="Arial"/>
          <w:sz w:val="21"/>
        </w:rPr>
      </w:pPr>
      <w:r w:rsidRPr="00A820E6">
        <w:rPr>
          <w:rFonts w:cs="Arial"/>
          <w:sz w:val="21"/>
        </w:rPr>
        <w:t>Capitaneria</w:t>
      </w:r>
      <w:r w:rsidRPr="00A820E6">
        <w:rPr>
          <w:rFonts w:cs="Arial"/>
          <w:spacing w:val="-3"/>
          <w:sz w:val="21"/>
        </w:rPr>
        <w:t xml:space="preserve"> </w:t>
      </w:r>
      <w:r w:rsidRPr="00A820E6">
        <w:rPr>
          <w:rFonts w:cs="Arial"/>
          <w:sz w:val="21"/>
        </w:rPr>
        <w:t>di</w:t>
      </w:r>
      <w:r w:rsidRPr="00A820E6">
        <w:rPr>
          <w:rFonts w:cs="Arial"/>
          <w:spacing w:val="-4"/>
          <w:sz w:val="21"/>
        </w:rPr>
        <w:t xml:space="preserve"> </w:t>
      </w:r>
      <w:r w:rsidRPr="00A820E6">
        <w:rPr>
          <w:rFonts w:cs="Arial"/>
          <w:sz w:val="21"/>
        </w:rPr>
        <w:t>Porto</w:t>
      </w:r>
      <w:r w:rsidRPr="00A820E6">
        <w:rPr>
          <w:rFonts w:cs="Arial"/>
          <w:spacing w:val="-2"/>
          <w:sz w:val="21"/>
        </w:rPr>
        <w:t xml:space="preserve"> </w:t>
      </w:r>
      <w:r w:rsidRPr="00A820E6">
        <w:rPr>
          <w:rFonts w:cs="Arial"/>
          <w:sz w:val="21"/>
        </w:rPr>
        <w:t>per</w:t>
      </w:r>
      <w:r w:rsidRPr="00A820E6">
        <w:rPr>
          <w:rFonts w:cs="Arial"/>
          <w:spacing w:val="-1"/>
          <w:sz w:val="21"/>
        </w:rPr>
        <w:t xml:space="preserve"> </w:t>
      </w:r>
      <w:r w:rsidRPr="00A820E6">
        <w:rPr>
          <w:rFonts w:cs="Arial"/>
          <w:sz w:val="21"/>
        </w:rPr>
        <w:t>presa</w:t>
      </w:r>
      <w:r w:rsidRPr="00A820E6">
        <w:rPr>
          <w:rFonts w:cs="Arial"/>
          <w:spacing w:val="-2"/>
          <w:sz w:val="21"/>
        </w:rPr>
        <w:t xml:space="preserve"> </w:t>
      </w:r>
      <w:r w:rsidRPr="00A820E6">
        <w:rPr>
          <w:rFonts w:cs="Arial"/>
          <w:sz w:val="21"/>
        </w:rPr>
        <w:t>visione</w:t>
      </w:r>
    </w:p>
    <w:p w14:paraId="3BB49E8D" w14:textId="55AEBC7F" w:rsidR="00F55DF8" w:rsidRDefault="00F55DF8">
      <w:pPr>
        <w:rPr>
          <w:b/>
          <w:sz w:val="21"/>
        </w:rPr>
      </w:pPr>
      <w:r>
        <w:rPr>
          <w:b/>
          <w:sz w:val="21"/>
        </w:rPr>
        <w:br w:type="page"/>
      </w:r>
    </w:p>
    <w:p w14:paraId="1DA06936" w14:textId="5CB9B1F1" w:rsidR="00686E25" w:rsidRPr="00F55DF8" w:rsidRDefault="00686E25" w:rsidP="000A58C1">
      <w:pPr>
        <w:pStyle w:val="Paragrafoelenco"/>
        <w:numPr>
          <w:ilvl w:val="0"/>
          <w:numId w:val="51"/>
        </w:numPr>
        <w:spacing w:before="183"/>
        <w:ind w:left="697" w:hanging="357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ASSISTENZA IN ACQUA</w:t>
      </w:r>
    </w:p>
    <w:p w14:paraId="3E9BFC8A" w14:textId="6AAA70CC" w:rsidR="003D1C16" w:rsidRDefault="00686E25" w:rsidP="000A58C1">
      <w:pPr>
        <w:widowControl w:val="0"/>
        <w:autoSpaceDE w:val="0"/>
        <w:autoSpaceDN w:val="0"/>
        <w:spacing w:before="197"/>
        <w:ind w:left="3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 xml:space="preserve">Barche tecniche </w:t>
      </w:r>
      <w:r w:rsidRPr="00F55DF8">
        <w:rPr>
          <w:rFonts w:ascii="Arial" w:hAnsi="Arial" w:cs="Arial"/>
          <w:bCs/>
          <w:i/>
          <w:iCs/>
          <w:sz w:val="20"/>
          <w:szCs w:val="20"/>
        </w:rPr>
        <w:t>(indicare approssimativamente quante più notizie possibili)</w:t>
      </w:r>
    </w:p>
    <w:p w14:paraId="167C8457" w14:textId="77777777" w:rsidR="000A58C1" w:rsidRPr="000A58C1" w:rsidRDefault="000A58C1" w:rsidP="000A58C1">
      <w:pPr>
        <w:widowControl w:val="0"/>
        <w:autoSpaceDE w:val="0"/>
        <w:autoSpaceDN w:val="0"/>
        <w:spacing w:before="197"/>
        <w:ind w:left="284"/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145" w:type="dxa"/>
        <w:tblInd w:w="279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5"/>
        <w:gridCol w:w="1494"/>
        <w:gridCol w:w="1556"/>
      </w:tblGrid>
      <w:tr w:rsidR="000A58C1" w:rsidRPr="000A58C1" w14:paraId="4E17B972" w14:textId="77777777" w:rsidTr="000A58C1">
        <w:trPr>
          <w:trHeight w:val="560"/>
        </w:trPr>
        <w:tc>
          <w:tcPr>
            <w:tcW w:w="6095" w:type="dxa"/>
            <w:shd w:val="clear" w:color="auto" w:fill="auto"/>
            <w:vAlign w:val="center"/>
            <w:hideMark/>
          </w:tcPr>
          <w:p w14:paraId="0BDF8688" w14:textId="77777777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Tipologia di imbarcazioni</w:t>
            </w:r>
          </w:p>
        </w:tc>
        <w:tc>
          <w:tcPr>
            <w:tcW w:w="1494" w:type="dxa"/>
            <w:shd w:val="clear" w:color="auto" w:fill="auto"/>
            <w:vAlign w:val="center"/>
            <w:hideMark/>
          </w:tcPr>
          <w:p w14:paraId="1938C37C" w14:textId="5AA7144B" w:rsidR="000A58C1" w:rsidRPr="000A58C1" w:rsidRDefault="000A58C1" w:rsidP="003D1C16">
            <w:pPr>
              <w:pStyle w:val="TableParagraph"/>
              <w:spacing w:line="222" w:lineRule="exact"/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Numero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31B028BD" w14:textId="77777777" w:rsidR="000A58C1" w:rsidRPr="000A58C1" w:rsidRDefault="000A58C1" w:rsidP="003D1C16">
            <w:pPr>
              <w:pStyle w:val="TableParagraph"/>
              <w:spacing w:line="222" w:lineRule="exact"/>
              <w:ind w:lef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Collegamento radio SI/NO</w:t>
            </w:r>
          </w:p>
        </w:tc>
      </w:tr>
      <w:tr w:rsidR="000A58C1" w:rsidRPr="000A58C1" w14:paraId="70C8916B" w14:textId="77777777" w:rsidTr="000A58C1">
        <w:trPr>
          <w:trHeight w:val="284"/>
        </w:trPr>
        <w:tc>
          <w:tcPr>
            <w:tcW w:w="6095" w:type="dxa"/>
            <w:shd w:val="clear" w:color="auto" w:fill="auto"/>
            <w:vAlign w:val="center"/>
            <w:hideMark/>
          </w:tcPr>
          <w:p w14:paraId="7F321BA2" w14:textId="77777777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 PER GIUDICI ARBITRI</w:t>
            </w:r>
          </w:p>
        </w:tc>
        <w:tc>
          <w:tcPr>
            <w:tcW w:w="1494" w:type="dxa"/>
            <w:shd w:val="clear" w:color="auto" w:fill="auto"/>
            <w:vAlign w:val="center"/>
            <w:hideMark/>
          </w:tcPr>
          <w:p w14:paraId="405B1228" w14:textId="77777777" w:rsidR="000A58C1" w:rsidRPr="000A58C1" w:rsidRDefault="000A58C1" w:rsidP="00F55DF8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00D46F90" w14:textId="77777777" w:rsidR="000A58C1" w:rsidRPr="000A58C1" w:rsidRDefault="000A58C1" w:rsidP="00F55DF8">
            <w:pPr>
              <w:ind w:right="74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A58C1" w:rsidRPr="000A58C1" w14:paraId="442E13C2" w14:textId="77777777" w:rsidTr="000A58C1">
        <w:trPr>
          <w:trHeight w:val="170"/>
        </w:trPr>
        <w:tc>
          <w:tcPr>
            <w:tcW w:w="6095" w:type="dxa"/>
            <w:shd w:val="clear" w:color="auto" w:fill="auto"/>
            <w:vAlign w:val="center"/>
            <w:hideMark/>
          </w:tcPr>
          <w:p w14:paraId="597FB938" w14:textId="77777777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Sicurezza e assistenza atleti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  <w:hideMark/>
          </w:tcPr>
          <w:p w14:paraId="13F18E9C" w14:textId="77777777" w:rsidR="000A58C1" w:rsidRPr="000A58C1" w:rsidRDefault="000A58C1" w:rsidP="00F55DF8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  <w:hideMark/>
          </w:tcPr>
          <w:p w14:paraId="34F8B46A" w14:textId="77777777" w:rsidR="000A58C1" w:rsidRPr="000A58C1" w:rsidRDefault="000A58C1" w:rsidP="00F55DF8">
            <w:pPr>
              <w:ind w:right="74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A58C1" w:rsidRPr="000A58C1" w14:paraId="0F13305F" w14:textId="77777777" w:rsidTr="000A58C1">
        <w:trPr>
          <w:trHeight w:val="454"/>
        </w:trPr>
        <w:tc>
          <w:tcPr>
            <w:tcW w:w="6095" w:type="dxa"/>
            <w:shd w:val="clear" w:color="auto" w:fill="auto"/>
            <w:vAlign w:val="center"/>
            <w:hideMark/>
          </w:tcPr>
          <w:p w14:paraId="36B8DDBB" w14:textId="77777777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(</w:t>
            </w:r>
            <w:r w:rsidRPr="000A58C1">
              <w:rPr>
                <w:rFonts w:ascii="Arial" w:hAnsi="Arial" w:cs="Arial"/>
                <w:i/>
                <w:iCs/>
                <w:sz w:val="20"/>
                <w:szCs w:val="20"/>
              </w:rPr>
              <w:t>Specificare il numero TOTALE di barche utilizzate esclusivamente per la sicurezza e assistenza atleti senza ufficiali gara a bordo</w:t>
            </w:r>
            <w:r w:rsidRPr="000A58C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vMerge/>
            <w:vAlign w:val="center"/>
            <w:hideMark/>
          </w:tcPr>
          <w:p w14:paraId="6D1F2A1E" w14:textId="77777777" w:rsidR="000A58C1" w:rsidRPr="000A58C1" w:rsidRDefault="000A58C1" w:rsidP="00F55DF8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14:paraId="5F9FC346" w14:textId="77777777" w:rsidR="000A58C1" w:rsidRPr="000A58C1" w:rsidRDefault="000A58C1" w:rsidP="00F55DF8">
            <w:pPr>
              <w:ind w:righ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8C1" w:rsidRPr="000A58C1" w14:paraId="4355463C" w14:textId="77777777" w:rsidTr="000A58C1">
        <w:trPr>
          <w:trHeight w:val="454"/>
        </w:trPr>
        <w:tc>
          <w:tcPr>
            <w:tcW w:w="6095" w:type="dxa"/>
            <w:shd w:val="clear" w:color="auto" w:fill="auto"/>
            <w:vAlign w:val="center"/>
            <w:hideMark/>
          </w:tcPr>
          <w:p w14:paraId="6E335B1D" w14:textId="77777777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Punti fissi per rifornimenti sul percorso (</w:t>
            </w:r>
            <w:r w:rsidRPr="000A58C1">
              <w:rPr>
                <w:rFonts w:ascii="Arial" w:hAnsi="Arial" w:cs="Arial"/>
                <w:i/>
                <w:iCs/>
                <w:sz w:val="20"/>
                <w:szCs w:val="20"/>
              </w:rPr>
              <w:t>se previsti</w:t>
            </w:r>
            <w:r w:rsidRPr="000A58C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shd w:val="clear" w:color="auto" w:fill="auto"/>
            <w:vAlign w:val="center"/>
            <w:hideMark/>
          </w:tcPr>
          <w:p w14:paraId="433B66FD" w14:textId="77777777" w:rsidR="000A58C1" w:rsidRPr="000A58C1" w:rsidRDefault="000A58C1" w:rsidP="00F55DF8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58EAD0B3" w14:textId="77777777" w:rsidR="000A58C1" w:rsidRPr="000A58C1" w:rsidRDefault="000A58C1" w:rsidP="00F55DF8">
            <w:pPr>
              <w:ind w:right="74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A58C1" w:rsidRPr="000A58C1" w14:paraId="7BB17B10" w14:textId="77777777" w:rsidTr="000A58C1">
        <w:trPr>
          <w:trHeight w:val="454"/>
        </w:trPr>
        <w:tc>
          <w:tcPr>
            <w:tcW w:w="6095" w:type="dxa"/>
            <w:vMerge w:val="restart"/>
            <w:shd w:val="clear" w:color="auto" w:fill="auto"/>
            <w:vAlign w:val="center"/>
            <w:hideMark/>
          </w:tcPr>
          <w:p w14:paraId="39743228" w14:textId="5FD4706F" w:rsidR="000A58C1" w:rsidRPr="000A58C1" w:rsidRDefault="000A58C1" w:rsidP="002E6F75">
            <w:pPr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 a disposizione della Giuria (</w:t>
            </w:r>
            <w:r w:rsidRPr="000A58C1">
              <w:rPr>
                <w:rFonts w:ascii="Arial" w:hAnsi="Arial" w:cs="Arial"/>
                <w:i/>
                <w:iCs/>
                <w:sz w:val="20"/>
                <w:szCs w:val="20"/>
              </w:rPr>
              <w:t>specificare il numero di barche a disposizione della sola giuria senza quella del Giudice Arbitro</w:t>
            </w:r>
            <w:r w:rsidRPr="000A58C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  <w:hideMark/>
          </w:tcPr>
          <w:p w14:paraId="39B4F183" w14:textId="77777777" w:rsidR="000A58C1" w:rsidRPr="000A58C1" w:rsidRDefault="000A58C1" w:rsidP="00F55DF8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  <w:hideMark/>
          </w:tcPr>
          <w:p w14:paraId="6DA20548" w14:textId="77777777" w:rsidR="000A58C1" w:rsidRPr="000A58C1" w:rsidRDefault="000A58C1" w:rsidP="00F55DF8">
            <w:pPr>
              <w:ind w:right="74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A58C1" w:rsidRPr="000A58C1" w14:paraId="628A04B4" w14:textId="77777777" w:rsidTr="000A58C1">
        <w:trPr>
          <w:trHeight w:val="260"/>
        </w:trPr>
        <w:tc>
          <w:tcPr>
            <w:tcW w:w="6095" w:type="dxa"/>
            <w:vMerge/>
            <w:vAlign w:val="center"/>
            <w:hideMark/>
          </w:tcPr>
          <w:p w14:paraId="62CB01D5" w14:textId="77777777" w:rsidR="000A58C1" w:rsidRPr="000A58C1" w:rsidRDefault="000A58C1" w:rsidP="002E6F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14:paraId="21122D4F" w14:textId="77777777" w:rsidR="000A58C1" w:rsidRPr="000A58C1" w:rsidRDefault="000A58C1" w:rsidP="003D1C16">
            <w:pPr>
              <w:ind w:right="13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14:paraId="5160FCE0" w14:textId="77777777" w:rsidR="000A58C1" w:rsidRPr="000A58C1" w:rsidRDefault="000A58C1" w:rsidP="003D1C16">
            <w:pPr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D8805C9" w14:textId="77777777" w:rsidR="00686E25" w:rsidRDefault="00686E25" w:rsidP="00686E25">
      <w:pPr>
        <w:pStyle w:val="Corpotesto"/>
        <w:spacing w:before="2"/>
        <w:rPr>
          <w:i/>
        </w:rPr>
      </w:pPr>
    </w:p>
    <w:p w14:paraId="3652ADB0" w14:textId="77777777" w:rsidR="00686E25" w:rsidRPr="00F55DF8" w:rsidRDefault="00686E25" w:rsidP="000A58C1">
      <w:pPr>
        <w:widowControl w:val="0"/>
        <w:autoSpaceDE w:val="0"/>
        <w:autoSpaceDN w:val="0"/>
        <w:spacing w:before="197"/>
        <w:ind w:left="340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 xml:space="preserve">Assistenza generale a mare dell’organizzazione </w:t>
      </w:r>
      <w:r w:rsidRPr="00F55DF8">
        <w:rPr>
          <w:rFonts w:ascii="Arial" w:hAnsi="Arial" w:cs="Arial"/>
          <w:bCs/>
          <w:i/>
          <w:iCs/>
          <w:sz w:val="20"/>
          <w:szCs w:val="20"/>
        </w:rPr>
        <w:t>(altre barche presenti sulla gara)</w:t>
      </w:r>
    </w:p>
    <w:p w14:paraId="1CDDFF39" w14:textId="77777777" w:rsidR="00686E25" w:rsidRDefault="00686E25" w:rsidP="00F55DF8">
      <w:pPr>
        <w:pStyle w:val="Corpotesto"/>
        <w:spacing w:before="3" w:after="1"/>
        <w:ind w:left="340"/>
        <w:rPr>
          <w:b/>
          <w:sz w:val="14"/>
        </w:rPr>
      </w:pPr>
    </w:p>
    <w:tbl>
      <w:tblPr>
        <w:tblStyle w:val="TableNormal1"/>
        <w:tblW w:w="9160" w:type="dxa"/>
        <w:tblInd w:w="27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068"/>
        <w:gridCol w:w="1533"/>
        <w:gridCol w:w="1559"/>
      </w:tblGrid>
      <w:tr w:rsidR="00BD3EF0" w:rsidRPr="000A58C1" w14:paraId="2D9420EE" w14:textId="77777777" w:rsidTr="000A58C1">
        <w:trPr>
          <w:trHeight w:val="242"/>
        </w:trPr>
        <w:tc>
          <w:tcPr>
            <w:tcW w:w="6068" w:type="dxa"/>
            <w:vAlign w:val="center"/>
          </w:tcPr>
          <w:p w14:paraId="0B94EFB9" w14:textId="77777777" w:rsidR="00686E25" w:rsidRPr="000A58C1" w:rsidRDefault="00686E25" w:rsidP="00583683">
            <w:pPr>
              <w:pStyle w:val="TableParagraph"/>
              <w:spacing w:line="222" w:lineRule="exact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Tipologia</w:t>
            </w:r>
            <w:r w:rsidRPr="000A58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di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imbarcazioni</w:t>
            </w:r>
          </w:p>
        </w:tc>
        <w:tc>
          <w:tcPr>
            <w:tcW w:w="1533" w:type="dxa"/>
            <w:vAlign w:val="center"/>
          </w:tcPr>
          <w:p w14:paraId="6BBD40A8" w14:textId="73EA463C" w:rsidR="00686E25" w:rsidRPr="000A58C1" w:rsidRDefault="00686E25" w:rsidP="003D1C16">
            <w:pPr>
              <w:pStyle w:val="TableParagraph"/>
              <w:spacing w:line="222" w:lineRule="exact"/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Numero</w:t>
            </w:r>
          </w:p>
        </w:tc>
        <w:tc>
          <w:tcPr>
            <w:tcW w:w="1559" w:type="dxa"/>
          </w:tcPr>
          <w:p w14:paraId="56664C90" w14:textId="77777777" w:rsidR="00686E25" w:rsidRPr="000A58C1" w:rsidRDefault="00686E25" w:rsidP="003D1C16">
            <w:pPr>
              <w:pStyle w:val="TableParagraph"/>
              <w:spacing w:line="222" w:lineRule="exact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Collegamento radio SI/NO</w:t>
            </w:r>
          </w:p>
        </w:tc>
      </w:tr>
      <w:tr w:rsidR="00BD3EF0" w:rsidRPr="000A58C1" w14:paraId="45A609B6" w14:textId="77777777" w:rsidTr="000A58C1">
        <w:trPr>
          <w:trHeight w:val="345"/>
        </w:trPr>
        <w:tc>
          <w:tcPr>
            <w:tcW w:w="6068" w:type="dxa"/>
            <w:vAlign w:val="center"/>
          </w:tcPr>
          <w:p w14:paraId="26C02487" w14:textId="77777777" w:rsidR="00686E25" w:rsidRPr="000A58C1" w:rsidRDefault="00686E25" w:rsidP="00F55DF8">
            <w:pPr>
              <w:pStyle w:val="TableParagraph"/>
              <w:spacing w:before="5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medici</w:t>
            </w:r>
          </w:p>
        </w:tc>
        <w:tc>
          <w:tcPr>
            <w:tcW w:w="1533" w:type="dxa"/>
            <w:vAlign w:val="center"/>
          </w:tcPr>
          <w:p w14:paraId="34460F42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EC42400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32E241B2" w14:textId="77777777" w:rsidTr="000A58C1">
        <w:trPr>
          <w:trHeight w:val="343"/>
        </w:trPr>
        <w:tc>
          <w:tcPr>
            <w:tcW w:w="6068" w:type="dxa"/>
            <w:vAlign w:val="center"/>
          </w:tcPr>
          <w:p w14:paraId="0DCF72BF" w14:textId="77777777" w:rsidR="00686E25" w:rsidRPr="000A58C1" w:rsidRDefault="00686E25" w:rsidP="00F55DF8">
            <w:pPr>
              <w:pStyle w:val="TableParagraph"/>
              <w:spacing w:before="45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aggiuntive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sicurezza fisse</w:t>
            </w:r>
          </w:p>
        </w:tc>
        <w:tc>
          <w:tcPr>
            <w:tcW w:w="1533" w:type="dxa"/>
            <w:vAlign w:val="center"/>
          </w:tcPr>
          <w:p w14:paraId="6A71C4E1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9ACE1F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26DF5A5B" w14:textId="77777777" w:rsidTr="000A58C1">
        <w:trPr>
          <w:trHeight w:val="345"/>
        </w:trPr>
        <w:tc>
          <w:tcPr>
            <w:tcW w:w="6068" w:type="dxa"/>
            <w:vAlign w:val="center"/>
          </w:tcPr>
          <w:p w14:paraId="2CFF199D" w14:textId="77777777" w:rsidR="00686E25" w:rsidRPr="000A58C1" w:rsidRDefault="00686E25" w:rsidP="00F55DF8">
            <w:pPr>
              <w:pStyle w:val="TableParagraph"/>
              <w:spacing w:before="47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di</w:t>
            </w:r>
            <w:r w:rsidRPr="000A58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riserva</w:t>
            </w:r>
          </w:p>
        </w:tc>
        <w:tc>
          <w:tcPr>
            <w:tcW w:w="1533" w:type="dxa"/>
            <w:vAlign w:val="center"/>
          </w:tcPr>
          <w:p w14:paraId="51866E9B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4E1098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7C3DBC36" w14:textId="77777777" w:rsidTr="000A58C1">
        <w:trPr>
          <w:trHeight w:val="345"/>
        </w:trPr>
        <w:tc>
          <w:tcPr>
            <w:tcW w:w="6068" w:type="dxa"/>
            <w:vAlign w:val="center"/>
          </w:tcPr>
          <w:p w14:paraId="619A254E" w14:textId="77777777" w:rsidR="00686E25" w:rsidRPr="000A58C1" w:rsidRDefault="00686E25" w:rsidP="00F55DF8">
            <w:pPr>
              <w:pStyle w:val="TableParagraph"/>
              <w:spacing w:before="50"/>
              <w:ind w:left="100"/>
              <w:rPr>
                <w:rFonts w:ascii="Arial" w:hAnsi="Arial" w:cs="Arial"/>
                <w:i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per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allenatori/accompagnatori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i/>
                <w:sz w:val="20"/>
                <w:szCs w:val="20"/>
              </w:rPr>
              <w:t>(dove previsto)</w:t>
            </w:r>
          </w:p>
        </w:tc>
        <w:tc>
          <w:tcPr>
            <w:tcW w:w="1533" w:type="dxa"/>
            <w:vAlign w:val="center"/>
          </w:tcPr>
          <w:p w14:paraId="71960FC7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E83B75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37D9617C" w14:textId="77777777" w:rsidTr="000A58C1">
        <w:trPr>
          <w:trHeight w:val="347"/>
        </w:trPr>
        <w:tc>
          <w:tcPr>
            <w:tcW w:w="6068" w:type="dxa"/>
            <w:vAlign w:val="center"/>
          </w:tcPr>
          <w:p w14:paraId="676A531C" w14:textId="77777777" w:rsidR="00686E25" w:rsidRPr="000A58C1" w:rsidRDefault="00686E25" w:rsidP="00F55DF8">
            <w:pPr>
              <w:pStyle w:val="TableParagraph"/>
              <w:spacing w:before="47"/>
              <w:ind w:left="10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 autorità</w:t>
            </w:r>
            <w:proofErr w:type="gramEnd"/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, </w:t>
            </w:r>
            <w:r w:rsidRPr="000A58C1">
              <w:rPr>
                <w:rFonts w:ascii="Arial" w:hAnsi="Arial" w:cs="Arial"/>
                <w:sz w:val="20"/>
                <w:szCs w:val="20"/>
              </w:rPr>
              <w:t>stampa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televisioni</w:t>
            </w:r>
          </w:p>
        </w:tc>
        <w:tc>
          <w:tcPr>
            <w:tcW w:w="1533" w:type="dxa"/>
            <w:vAlign w:val="center"/>
          </w:tcPr>
          <w:p w14:paraId="75033DCC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866B924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52D089C8" w14:textId="77777777" w:rsidTr="000A58C1">
        <w:trPr>
          <w:trHeight w:val="340"/>
        </w:trPr>
        <w:tc>
          <w:tcPr>
            <w:tcW w:w="6068" w:type="dxa"/>
            <w:vAlign w:val="center"/>
          </w:tcPr>
          <w:p w14:paraId="297DAFDC" w14:textId="77777777" w:rsidR="00686E25" w:rsidRPr="000A58C1" w:rsidRDefault="00686E25" w:rsidP="00F55DF8">
            <w:pPr>
              <w:pStyle w:val="TableParagraph"/>
              <w:spacing w:before="4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Canoe/SUP</w:t>
            </w:r>
          </w:p>
        </w:tc>
        <w:tc>
          <w:tcPr>
            <w:tcW w:w="1533" w:type="dxa"/>
            <w:vAlign w:val="center"/>
          </w:tcPr>
          <w:p w14:paraId="55D04E48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58054F" w14:textId="77777777" w:rsidR="00686E25" w:rsidRPr="000A58C1" w:rsidRDefault="00686E25" w:rsidP="00F55D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428E95" w14:textId="77777777" w:rsidR="00686E25" w:rsidRDefault="00686E25" w:rsidP="00686E25">
      <w:pPr>
        <w:pStyle w:val="Corpotesto"/>
        <w:spacing w:before="5"/>
        <w:rPr>
          <w:b/>
        </w:rPr>
      </w:pPr>
    </w:p>
    <w:p w14:paraId="0564A434" w14:textId="77777777" w:rsidR="00686E25" w:rsidRPr="00F55DF8" w:rsidRDefault="00686E25" w:rsidP="00F55DF8">
      <w:pPr>
        <w:widowControl w:val="0"/>
        <w:autoSpaceDE w:val="0"/>
        <w:autoSpaceDN w:val="0"/>
        <w:spacing w:before="197"/>
        <w:ind w:left="340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Assistenza da parte delle forze militari e di Polizia e volontariato</w:t>
      </w:r>
    </w:p>
    <w:p w14:paraId="00FC099B" w14:textId="77777777" w:rsidR="00686E25" w:rsidRDefault="00686E25" w:rsidP="00F55DF8">
      <w:pPr>
        <w:spacing w:line="241" w:lineRule="exact"/>
        <w:ind w:left="426" w:hanging="142"/>
        <w:rPr>
          <w:i/>
          <w:sz w:val="21"/>
        </w:rPr>
      </w:pPr>
      <w:r>
        <w:rPr>
          <w:i/>
          <w:sz w:val="21"/>
          <w:u w:val="single"/>
        </w:rPr>
        <w:t>(Non</w:t>
      </w:r>
      <w:r>
        <w:rPr>
          <w:i/>
          <w:spacing w:val="-9"/>
          <w:sz w:val="21"/>
          <w:u w:val="single"/>
        </w:rPr>
        <w:t xml:space="preserve"> </w:t>
      </w:r>
      <w:r>
        <w:rPr>
          <w:i/>
          <w:sz w:val="21"/>
          <w:u w:val="single"/>
        </w:rPr>
        <w:t>possono</w:t>
      </w:r>
      <w:r>
        <w:rPr>
          <w:i/>
          <w:spacing w:val="-5"/>
          <w:sz w:val="21"/>
          <w:u w:val="single"/>
        </w:rPr>
        <w:t xml:space="preserve"> </w:t>
      </w:r>
      <w:r>
        <w:rPr>
          <w:i/>
          <w:sz w:val="21"/>
          <w:u w:val="single"/>
        </w:rPr>
        <w:t>essere</w:t>
      </w:r>
      <w:r>
        <w:rPr>
          <w:i/>
          <w:spacing w:val="-9"/>
          <w:sz w:val="21"/>
          <w:u w:val="single"/>
        </w:rPr>
        <w:t xml:space="preserve"> </w:t>
      </w:r>
      <w:r>
        <w:rPr>
          <w:i/>
          <w:sz w:val="21"/>
          <w:u w:val="single"/>
        </w:rPr>
        <w:t>considerate</w:t>
      </w:r>
      <w:r>
        <w:rPr>
          <w:i/>
          <w:spacing w:val="-6"/>
          <w:sz w:val="21"/>
          <w:u w:val="single"/>
        </w:rPr>
        <w:t xml:space="preserve"> </w:t>
      </w:r>
      <w:r>
        <w:rPr>
          <w:i/>
          <w:sz w:val="21"/>
          <w:u w:val="single"/>
        </w:rPr>
        <w:t>alla</w:t>
      </w:r>
      <w:r>
        <w:rPr>
          <w:i/>
          <w:spacing w:val="-8"/>
          <w:sz w:val="21"/>
          <w:u w:val="single"/>
        </w:rPr>
        <w:t xml:space="preserve"> </w:t>
      </w:r>
      <w:r>
        <w:rPr>
          <w:i/>
          <w:sz w:val="21"/>
          <w:u w:val="single"/>
        </w:rPr>
        <w:t>stregua</w:t>
      </w:r>
      <w:r>
        <w:rPr>
          <w:i/>
          <w:spacing w:val="-5"/>
          <w:sz w:val="21"/>
          <w:u w:val="single"/>
        </w:rPr>
        <w:t xml:space="preserve"> </w:t>
      </w:r>
      <w:r>
        <w:rPr>
          <w:i/>
          <w:sz w:val="21"/>
          <w:u w:val="single"/>
        </w:rPr>
        <w:t>di</w:t>
      </w:r>
      <w:r>
        <w:rPr>
          <w:i/>
          <w:spacing w:val="-5"/>
          <w:sz w:val="21"/>
          <w:u w:val="single"/>
        </w:rPr>
        <w:t xml:space="preserve"> </w:t>
      </w:r>
      <w:r>
        <w:rPr>
          <w:i/>
          <w:sz w:val="21"/>
          <w:u w:val="single"/>
        </w:rPr>
        <w:t>mezzi</w:t>
      </w:r>
      <w:r>
        <w:rPr>
          <w:i/>
          <w:spacing w:val="-3"/>
          <w:sz w:val="21"/>
          <w:u w:val="single"/>
        </w:rPr>
        <w:t xml:space="preserve"> </w:t>
      </w:r>
      <w:r>
        <w:rPr>
          <w:i/>
          <w:sz w:val="21"/>
          <w:u w:val="single"/>
        </w:rPr>
        <w:t>di</w:t>
      </w:r>
      <w:r>
        <w:rPr>
          <w:i/>
          <w:spacing w:val="-5"/>
          <w:sz w:val="21"/>
          <w:u w:val="single"/>
        </w:rPr>
        <w:t xml:space="preserve"> </w:t>
      </w:r>
      <w:r>
        <w:rPr>
          <w:i/>
          <w:sz w:val="21"/>
          <w:u w:val="single"/>
        </w:rPr>
        <w:t>sicurezza)</w:t>
      </w:r>
    </w:p>
    <w:p w14:paraId="600920F3" w14:textId="77777777" w:rsidR="00686E25" w:rsidRDefault="00686E25" w:rsidP="00686E25">
      <w:pPr>
        <w:pStyle w:val="Corpotesto"/>
        <w:spacing w:before="5"/>
        <w:rPr>
          <w:i/>
          <w:sz w:val="14"/>
        </w:rPr>
      </w:pPr>
    </w:p>
    <w:tbl>
      <w:tblPr>
        <w:tblStyle w:val="TableNormal1"/>
        <w:tblW w:w="9160" w:type="dxa"/>
        <w:tblInd w:w="27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068"/>
        <w:gridCol w:w="1674"/>
        <w:gridCol w:w="1418"/>
      </w:tblGrid>
      <w:tr w:rsidR="00BD3EF0" w:rsidRPr="000A58C1" w14:paraId="0F72B340" w14:textId="77777777" w:rsidTr="000A58C1">
        <w:trPr>
          <w:trHeight w:val="241"/>
        </w:trPr>
        <w:tc>
          <w:tcPr>
            <w:tcW w:w="6068" w:type="dxa"/>
            <w:vAlign w:val="center"/>
          </w:tcPr>
          <w:p w14:paraId="5941F979" w14:textId="77777777" w:rsidR="00686E25" w:rsidRPr="000A58C1" w:rsidRDefault="00686E25" w:rsidP="00583683">
            <w:pPr>
              <w:pStyle w:val="TableParagraph"/>
              <w:spacing w:line="222" w:lineRule="exact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Tipologia</w:t>
            </w:r>
            <w:r w:rsidRPr="000A58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di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imbarcazioni</w:t>
            </w:r>
          </w:p>
        </w:tc>
        <w:tc>
          <w:tcPr>
            <w:tcW w:w="1674" w:type="dxa"/>
            <w:vAlign w:val="center"/>
          </w:tcPr>
          <w:p w14:paraId="530C6B2D" w14:textId="7FEE89DE" w:rsidR="00686E25" w:rsidRPr="000A58C1" w:rsidRDefault="003D1C16" w:rsidP="00583683">
            <w:pPr>
              <w:pStyle w:val="TableParagraph"/>
              <w:spacing w:line="222" w:lineRule="exact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N</w:t>
            </w:r>
            <w:r w:rsidR="00686E25" w:rsidRPr="000A58C1">
              <w:rPr>
                <w:rFonts w:ascii="Arial" w:hAnsi="Arial" w:cs="Arial"/>
                <w:sz w:val="20"/>
                <w:szCs w:val="20"/>
              </w:rPr>
              <w:t>umero</w:t>
            </w:r>
          </w:p>
        </w:tc>
        <w:tc>
          <w:tcPr>
            <w:tcW w:w="1418" w:type="dxa"/>
            <w:vAlign w:val="center"/>
          </w:tcPr>
          <w:p w14:paraId="1E787D7C" w14:textId="77777777" w:rsidR="00686E25" w:rsidRPr="000A58C1" w:rsidRDefault="00686E25" w:rsidP="00583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Collegamento radio SI/NO</w:t>
            </w:r>
          </w:p>
        </w:tc>
      </w:tr>
      <w:tr w:rsidR="00BD3EF0" w:rsidRPr="000A58C1" w14:paraId="7E978094" w14:textId="77777777" w:rsidTr="000A58C1">
        <w:trPr>
          <w:trHeight w:val="340"/>
        </w:trPr>
        <w:tc>
          <w:tcPr>
            <w:tcW w:w="6068" w:type="dxa"/>
          </w:tcPr>
          <w:p w14:paraId="3E535061" w14:textId="77777777" w:rsidR="00686E25" w:rsidRPr="000A58C1" w:rsidRDefault="00686E25" w:rsidP="005B16A5">
            <w:pPr>
              <w:pStyle w:val="TableParagraph"/>
              <w:spacing w:before="47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Capitaneria</w:t>
            </w:r>
          </w:p>
        </w:tc>
        <w:tc>
          <w:tcPr>
            <w:tcW w:w="1674" w:type="dxa"/>
            <w:vAlign w:val="bottom"/>
          </w:tcPr>
          <w:p w14:paraId="1D3F6093" w14:textId="31DBD59C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36897E2" w14:textId="07DE494A" w:rsidR="00686E25" w:rsidRPr="000A58C1" w:rsidRDefault="005D0ED3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bvv</w:t>
            </w:r>
          </w:p>
        </w:tc>
      </w:tr>
      <w:tr w:rsidR="00BD3EF0" w:rsidRPr="000A58C1" w14:paraId="7B2A88EF" w14:textId="77777777" w:rsidTr="000A58C1">
        <w:trPr>
          <w:trHeight w:val="340"/>
        </w:trPr>
        <w:tc>
          <w:tcPr>
            <w:tcW w:w="6068" w:type="dxa"/>
          </w:tcPr>
          <w:p w14:paraId="152CB8E9" w14:textId="77777777" w:rsidR="00686E25" w:rsidRPr="000A58C1" w:rsidRDefault="00686E25" w:rsidP="005B16A5">
            <w:pPr>
              <w:pStyle w:val="TableParagraph"/>
              <w:spacing w:before="46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Carabinieri</w:t>
            </w:r>
          </w:p>
        </w:tc>
        <w:tc>
          <w:tcPr>
            <w:tcW w:w="1674" w:type="dxa"/>
            <w:vAlign w:val="bottom"/>
          </w:tcPr>
          <w:p w14:paraId="6FBE81F5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A8C807F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4FE213C5" w14:textId="77777777" w:rsidTr="000A58C1">
        <w:trPr>
          <w:trHeight w:val="340"/>
        </w:trPr>
        <w:tc>
          <w:tcPr>
            <w:tcW w:w="6068" w:type="dxa"/>
          </w:tcPr>
          <w:p w14:paraId="29D44252" w14:textId="77777777" w:rsidR="00686E25" w:rsidRPr="000A58C1" w:rsidRDefault="00686E25" w:rsidP="005B16A5">
            <w:pPr>
              <w:pStyle w:val="TableParagraph"/>
              <w:spacing w:before="5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Finanza</w:t>
            </w:r>
          </w:p>
        </w:tc>
        <w:tc>
          <w:tcPr>
            <w:tcW w:w="1674" w:type="dxa"/>
            <w:vAlign w:val="bottom"/>
          </w:tcPr>
          <w:p w14:paraId="4F010341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4E6A8AE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426AD6CD" w14:textId="77777777" w:rsidTr="000A58C1">
        <w:trPr>
          <w:trHeight w:val="340"/>
        </w:trPr>
        <w:tc>
          <w:tcPr>
            <w:tcW w:w="6068" w:type="dxa"/>
          </w:tcPr>
          <w:p w14:paraId="2F1D5072" w14:textId="77777777" w:rsidR="00686E25" w:rsidRPr="000A58C1" w:rsidRDefault="00686E25" w:rsidP="005B16A5">
            <w:pPr>
              <w:pStyle w:val="TableParagraph"/>
              <w:spacing w:before="47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Polizia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di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Stato</w:t>
            </w:r>
          </w:p>
        </w:tc>
        <w:tc>
          <w:tcPr>
            <w:tcW w:w="1674" w:type="dxa"/>
            <w:vAlign w:val="bottom"/>
          </w:tcPr>
          <w:p w14:paraId="12A40420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93F09E1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66458FA2" w14:textId="77777777" w:rsidTr="000A58C1">
        <w:trPr>
          <w:trHeight w:val="340"/>
        </w:trPr>
        <w:tc>
          <w:tcPr>
            <w:tcW w:w="6068" w:type="dxa"/>
          </w:tcPr>
          <w:p w14:paraId="17BF5D0D" w14:textId="77777777" w:rsidR="00686E25" w:rsidRPr="000A58C1" w:rsidRDefault="00686E25" w:rsidP="005B16A5">
            <w:pPr>
              <w:pStyle w:val="TableParagraph"/>
              <w:spacing w:before="5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Polizia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Municipale</w:t>
            </w:r>
          </w:p>
        </w:tc>
        <w:tc>
          <w:tcPr>
            <w:tcW w:w="1674" w:type="dxa"/>
            <w:vAlign w:val="bottom"/>
          </w:tcPr>
          <w:p w14:paraId="236188C0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FC7FD19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26D348E6" w14:textId="77777777" w:rsidTr="000A58C1">
        <w:trPr>
          <w:trHeight w:val="340"/>
        </w:trPr>
        <w:tc>
          <w:tcPr>
            <w:tcW w:w="6068" w:type="dxa"/>
          </w:tcPr>
          <w:p w14:paraId="15A414BE" w14:textId="77777777" w:rsidR="00686E25" w:rsidRPr="000A58C1" w:rsidRDefault="00686E25" w:rsidP="005B16A5">
            <w:pPr>
              <w:pStyle w:val="TableParagraph"/>
              <w:spacing w:before="4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Vigili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del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Fuoco</w:t>
            </w:r>
          </w:p>
        </w:tc>
        <w:tc>
          <w:tcPr>
            <w:tcW w:w="1674" w:type="dxa"/>
            <w:vAlign w:val="bottom"/>
          </w:tcPr>
          <w:p w14:paraId="52BC7D29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41A7A51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F0" w:rsidRPr="000A58C1" w14:paraId="0ED4DEDA" w14:textId="77777777" w:rsidTr="000A58C1">
        <w:trPr>
          <w:trHeight w:val="340"/>
        </w:trPr>
        <w:tc>
          <w:tcPr>
            <w:tcW w:w="6068" w:type="dxa"/>
          </w:tcPr>
          <w:p w14:paraId="12A0605F" w14:textId="77777777" w:rsidR="00686E25" w:rsidRPr="000A58C1" w:rsidRDefault="00686E25" w:rsidP="005B16A5">
            <w:pPr>
              <w:pStyle w:val="TableParagraph"/>
              <w:spacing w:before="24" w:line="240" w:lineRule="atLeast"/>
              <w:ind w:left="100" w:right="1747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Barche</w:t>
            </w:r>
            <w:r w:rsidRPr="000A58C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e/o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moto</w:t>
            </w:r>
            <w:r w:rsidRPr="000A58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d’acqua</w:t>
            </w:r>
            <w:r w:rsidRPr="000A58C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Croce</w:t>
            </w:r>
            <w:r w:rsidRPr="000A58C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Rossa/Croce</w:t>
            </w:r>
            <w:r w:rsidRPr="000A58C1">
              <w:rPr>
                <w:rFonts w:ascii="Arial" w:hAnsi="Arial" w:cs="Arial"/>
                <w:spacing w:val="-5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Verde/Misericordia/ecc.</w:t>
            </w:r>
          </w:p>
        </w:tc>
        <w:tc>
          <w:tcPr>
            <w:tcW w:w="1674" w:type="dxa"/>
            <w:vAlign w:val="bottom"/>
          </w:tcPr>
          <w:p w14:paraId="2D9DD48F" w14:textId="77777777" w:rsidR="00686E25" w:rsidRPr="000A58C1" w:rsidRDefault="00686E25" w:rsidP="005D0ED3">
            <w:pPr>
              <w:pStyle w:val="TableParagraph"/>
              <w:ind w:left="16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AF046B2" w14:textId="77777777" w:rsidR="00686E25" w:rsidRPr="000A58C1" w:rsidRDefault="00686E25" w:rsidP="005D0E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6C8AB" w14:textId="77777777" w:rsidR="00C173D1" w:rsidRDefault="00C173D1" w:rsidP="00A820E6">
      <w:pPr>
        <w:tabs>
          <w:tab w:val="left" w:pos="6464"/>
        </w:tabs>
        <w:ind w:left="709" w:hanging="425"/>
        <w:rPr>
          <w:rFonts w:cs="Arial"/>
          <w:sz w:val="20"/>
        </w:rPr>
      </w:pPr>
    </w:p>
    <w:p w14:paraId="3414A673" w14:textId="6AE5E9D7" w:rsidR="00F55DF8" w:rsidRDefault="00F55DF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E77950D" w14:textId="300EF786" w:rsidR="00686E25" w:rsidRPr="00F55DF8" w:rsidRDefault="00686E25" w:rsidP="000A58C1">
      <w:pPr>
        <w:pStyle w:val="Paragrafoelenco"/>
        <w:widowControl w:val="0"/>
        <w:numPr>
          <w:ilvl w:val="1"/>
          <w:numId w:val="29"/>
        </w:numPr>
        <w:tabs>
          <w:tab w:val="left" w:pos="1534"/>
        </w:tabs>
        <w:autoSpaceDE w:val="0"/>
        <w:autoSpaceDN w:val="0"/>
        <w:spacing w:before="94"/>
        <w:ind w:left="692" w:hanging="352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ASSISTENZA E LOGISTICA A TERRA</w:t>
      </w:r>
    </w:p>
    <w:p w14:paraId="2C9E0025" w14:textId="71B80215" w:rsidR="00686E25" w:rsidRPr="00F55DF8" w:rsidRDefault="00686E25" w:rsidP="000A58C1">
      <w:pPr>
        <w:widowControl w:val="0"/>
        <w:tabs>
          <w:tab w:val="left" w:pos="1115"/>
        </w:tabs>
        <w:autoSpaceDE w:val="0"/>
        <w:autoSpaceDN w:val="0"/>
        <w:spacing w:before="161"/>
        <w:ind w:left="340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Collegamenti</w:t>
      </w:r>
      <w:r w:rsidRPr="00F55DF8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F55DF8">
        <w:rPr>
          <w:rFonts w:ascii="Arial" w:hAnsi="Arial" w:cs="Arial"/>
          <w:b/>
          <w:sz w:val="20"/>
          <w:szCs w:val="20"/>
        </w:rPr>
        <w:t>radio</w:t>
      </w:r>
      <w:r w:rsidR="009B60D5" w:rsidRPr="00F55DF8">
        <w:rPr>
          <w:rFonts w:ascii="Arial" w:hAnsi="Arial" w:cs="Arial"/>
          <w:b/>
          <w:sz w:val="20"/>
          <w:szCs w:val="20"/>
        </w:rPr>
        <w:t xml:space="preserve"> </w:t>
      </w:r>
    </w:p>
    <w:p w14:paraId="44785EE9" w14:textId="401FDD23" w:rsidR="00686E25" w:rsidRDefault="00686E25" w:rsidP="00686E25">
      <w:pPr>
        <w:pStyle w:val="Corpotesto"/>
        <w:spacing w:before="8"/>
        <w:rPr>
          <w:b/>
          <w:sz w:val="10"/>
        </w:rPr>
      </w:pPr>
    </w:p>
    <w:tbl>
      <w:tblPr>
        <w:tblW w:w="9072" w:type="dxa"/>
        <w:tblInd w:w="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6"/>
        <w:gridCol w:w="282"/>
        <w:gridCol w:w="161"/>
        <w:gridCol w:w="6793"/>
      </w:tblGrid>
      <w:tr w:rsidR="000A58C1" w:rsidRPr="006810F6" w14:paraId="112B47BB" w14:textId="77777777" w:rsidTr="000A58C1">
        <w:trPr>
          <w:trHeight w:val="349"/>
        </w:trPr>
        <w:tc>
          <w:tcPr>
            <w:tcW w:w="183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A32F1" w14:textId="4C51293A" w:rsidR="000A58C1" w:rsidRPr="006810F6" w:rsidRDefault="000A58C1" w:rsidP="005A6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Collegamento radio</w:t>
            </w: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B22" w14:textId="77777777" w:rsidR="000A58C1" w:rsidRDefault="000A58C1" w:rsidP="005A6902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64C07A30" w14:textId="77777777" w:rsidR="000A58C1" w:rsidRPr="006810F6" w:rsidRDefault="000A58C1" w:rsidP="005A6902">
            <w:pPr>
              <w:ind w:right="73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124F" w14:textId="111FAB6F" w:rsidR="000A58C1" w:rsidRPr="006810F6" w:rsidRDefault="000A58C1" w:rsidP="005A6902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Obbligatorio terra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 / mare (vietati i cellulari)</w:t>
            </w:r>
          </w:p>
        </w:tc>
      </w:tr>
      <w:tr w:rsidR="000A58C1" w:rsidRPr="006810F6" w14:paraId="4D7AC76F" w14:textId="77777777" w:rsidTr="000A58C1">
        <w:trPr>
          <w:trHeight w:val="349"/>
        </w:trPr>
        <w:tc>
          <w:tcPr>
            <w:tcW w:w="9072" w:type="dxa"/>
            <w:gridSpan w:val="4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D7CF2C8" w14:textId="77777777" w:rsidR="000A58C1" w:rsidRDefault="000A58C1" w:rsidP="005A6902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A58C1" w:rsidRPr="006810F6" w14:paraId="04CC1BA5" w14:textId="77777777" w:rsidTr="000A58C1">
        <w:trPr>
          <w:trHeight w:val="349"/>
        </w:trPr>
        <w:tc>
          <w:tcPr>
            <w:tcW w:w="183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B7B0B" w14:textId="11272A7F" w:rsidR="000A58C1" w:rsidRPr="006810F6" w:rsidRDefault="000A58C1" w:rsidP="005A6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Ricetrasmittenti</w:t>
            </w: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C31FB" w14:textId="77777777" w:rsidR="000A58C1" w:rsidRDefault="000A58C1" w:rsidP="005A6902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6DF653FB" w14:textId="77777777" w:rsidR="000A58C1" w:rsidRPr="006810F6" w:rsidRDefault="000A58C1" w:rsidP="005A6902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34D2" w14:textId="3A56F198" w:rsidR="000A58C1" w:rsidRPr="006810F6" w:rsidRDefault="000A58C1" w:rsidP="005A6902">
            <w:pPr>
              <w:rPr>
                <w:rFonts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con barche di appoggio</w:t>
            </w:r>
          </w:p>
        </w:tc>
      </w:tr>
      <w:tr w:rsidR="000A58C1" w:rsidRPr="006810F6" w14:paraId="389124FF" w14:textId="77777777" w:rsidTr="000A58C1">
        <w:trPr>
          <w:trHeight w:val="349"/>
        </w:trPr>
        <w:tc>
          <w:tcPr>
            <w:tcW w:w="183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D3F62" w14:textId="2F4A3D97" w:rsidR="000A58C1" w:rsidRPr="006810F6" w:rsidRDefault="000A58C1" w:rsidP="005A6902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5486F" w14:textId="77777777" w:rsidR="000A58C1" w:rsidRDefault="000A58C1" w:rsidP="005A6902">
            <w:pPr>
              <w:ind w:right="-6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  <w:tcBorders>
              <w:left w:val="single" w:sz="8" w:space="0" w:color="auto"/>
              <w:right w:val="single" w:sz="8" w:space="0" w:color="auto"/>
            </w:tcBorders>
          </w:tcPr>
          <w:p w14:paraId="57389CDB" w14:textId="77777777" w:rsidR="000A58C1" w:rsidRPr="006810F6" w:rsidRDefault="000A58C1" w:rsidP="005A6902">
            <w:pPr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B082" w14:textId="68EF0319" w:rsidR="000A58C1" w:rsidRPr="006810F6" w:rsidRDefault="000A58C1" w:rsidP="005A6902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centrale a terra</w:t>
            </w:r>
            <w:r>
              <w:rPr>
                <w:rFonts w:cs="Arial"/>
                <w:i/>
                <w:iCs/>
                <w:color w:val="000000"/>
                <w:sz w:val="16"/>
                <w:szCs w:val="16"/>
              </w:rPr>
              <w:t xml:space="preserve">  </w:t>
            </w:r>
          </w:p>
        </w:tc>
      </w:tr>
    </w:tbl>
    <w:p w14:paraId="567911B3" w14:textId="5C4CF8BD" w:rsidR="00686E25" w:rsidRPr="00F55DF8" w:rsidRDefault="00686E25" w:rsidP="000A58C1">
      <w:pPr>
        <w:widowControl w:val="0"/>
        <w:tabs>
          <w:tab w:val="left" w:pos="1115"/>
        </w:tabs>
        <w:autoSpaceDE w:val="0"/>
        <w:autoSpaceDN w:val="0"/>
        <w:spacing w:before="161"/>
        <w:ind w:left="340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Materiale di segreteria ed altro</w:t>
      </w:r>
    </w:p>
    <w:p w14:paraId="7DA8D4C5" w14:textId="5B4F473E" w:rsidR="00686E25" w:rsidRPr="00F55DF8" w:rsidRDefault="00686E25" w:rsidP="00686E25">
      <w:pPr>
        <w:pStyle w:val="Corpotesto"/>
        <w:spacing w:before="5"/>
        <w:rPr>
          <w:rFonts w:ascii="Arial" w:hAnsi="Arial"/>
          <w:b/>
          <w:szCs w:val="20"/>
        </w:rPr>
      </w:pPr>
    </w:p>
    <w:tbl>
      <w:tblPr>
        <w:tblStyle w:val="TableNormal1"/>
        <w:tblW w:w="0" w:type="auto"/>
        <w:tblInd w:w="27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2552"/>
      </w:tblGrid>
      <w:tr w:rsidR="00686E25" w:rsidRPr="000A58C1" w14:paraId="4E639F26" w14:textId="77777777" w:rsidTr="000A58C1">
        <w:trPr>
          <w:trHeight w:val="297"/>
        </w:trPr>
        <w:tc>
          <w:tcPr>
            <w:tcW w:w="6520" w:type="dxa"/>
          </w:tcPr>
          <w:p w14:paraId="50F7741D" w14:textId="14604BA8" w:rsidR="00686E25" w:rsidRPr="000A58C1" w:rsidRDefault="00686E25" w:rsidP="005B16A5">
            <w:pPr>
              <w:pStyle w:val="TableParagraph"/>
              <w:spacing w:before="26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MATERIALE</w:t>
            </w:r>
          </w:p>
        </w:tc>
        <w:tc>
          <w:tcPr>
            <w:tcW w:w="2552" w:type="dxa"/>
          </w:tcPr>
          <w:p w14:paraId="402E619D" w14:textId="77777777" w:rsidR="00686E25" w:rsidRPr="000A58C1" w:rsidRDefault="00686E25" w:rsidP="005B16A5">
            <w:pPr>
              <w:pStyle w:val="TableParagraph"/>
              <w:spacing w:before="26"/>
              <w:ind w:left="943" w:right="9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</w:tr>
      <w:tr w:rsidR="00686E25" w:rsidRPr="000A58C1" w14:paraId="0927A46D" w14:textId="77777777" w:rsidTr="000A58C1">
        <w:trPr>
          <w:trHeight w:val="297"/>
        </w:trPr>
        <w:tc>
          <w:tcPr>
            <w:tcW w:w="6520" w:type="dxa"/>
          </w:tcPr>
          <w:p w14:paraId="5EDD49D9" w14:textId="5FC75B6F" w:rsidR="00686E25" w:rsidRPr="000A58C1" w:rsidRDefault="00686E25" w:rsidP="005B16A5">
            <w:pPr>
              <w:pStyle w:val="TableParagraph"/>
              <w:spacing w:before="2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Computer</w:t>
            </w:r>
            <w:r w:rsidRPr="000A58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per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classifiche</w:t>
            </w:r>
          </w:p>
        </w:tc>
        <w:tc>
          <w:tcPr>
            <w:tcW w:w="2552" w:type="dxa"/>
          </w:tcPr>
          <w:p w14:paraId="6A66E9E3" w14:textId="77777777" w:rsidR="00686E25" w:rsidRPr="000A58C1" w:rsidRDefault="00686E25" w:rsidP="005B16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25" w:rsidRPr="000A58C1" w14:paraId="759435BE" w14:textId="77777777" w:rsidTr="000A58C1">
        <w:trPr>
          <w:trHeight w:val="297"/>
        </w:trPr>
        <w:tc>
          <w:tcPr>
            <w:tcW w:w="6520" w:type="dxa"/>
          </w:tcPr>
          <w:p w14:paraId="50DB9FD8" w14:textId="77777777" w:rsidR="00686E25" w:rsidRPr="000A58C1" w:rsidRDefault="00686E25" w:rsidP="005B16A5">
            <w:pPr>
              <w:pStyle w:val="TableParagraph"/>
              <w:spacing w:before="2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Tabellone</w:t>
            </w:r>
            <w:r w:rsidRPr="000A58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cronometraggio</w:t>
            </w:r>
          </w:p>
        </w:tc>
        <w:tc>
          <w:tcPr>
            <w:tcW w:w="2552" w:type="dxa"/>
          </w:tcPr>
          <w:p w14:paraId="14900ECB" w14:textId="77777777" w:rsidR="00686E25" w:rsidRPr="000A58C1" w:rsidRDefault="00686E25" w:rsidP="005B16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25" w:rsidRPr="000A58C1" w14:paraId="0CBADF02" w14:textId="77777777" w:rsidTr="000A58C1">
        <w:trPr>
          <w:trHeight w:val="294"/>
        </w:trPr>
        <w:tc>
          <w:tcPr>
            <w:tcW w:w="6520" w:type="dxa"/>
          </w:tcPr>
          <w:p w14:paraId="51DEBC79" w14:textId="77777777" w:rsidR="00686E25" w:rsidRPr="000A58C1" w:rsidRDefault="00686E25" w:rsidP="005B16A5">
            <w:pPr>
              <w:pStyle w:val="TableParagraph"/>
              <w:spacing w:before="2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A58C1">
              <w:rPr>
                <w:rFonts w:ascii="Arial" w:hAnsi="Arial" w:cs="Arial"/>
                <w:sz w:val="20"/>
                <w:szCs w:val="20"/>
              </w:rPr>
              <w:t>Locali</w:t>
            </w:r>
            <w:r w:rsidRPr="000A58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sanitari</w:t>
            </w:r>
            <w:r w:rsidRPr="000A58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/</w:t>
            </w:r>
            <w:r w:rsidRPr="000A58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controllo</w:t>
            </w:r>
            <w:r w:rsidRPr="000A58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58C1">
              <w:rPr>
                <w:rFonts w:ascii="Arial" w:hAnsi="Arial" w:cs="Arial"/>
                <w:sz w:val="20"/>
                <w:szCs w:val="20"/>
              </w:rPr>
              <w:t>antidoping</w:t>
            </w:r>
          </w:p>
        </w:tc>
        <w:tc>
          <w:tcPr>
            <w:tcW w:w="2552" w:type="dxa"/>
          </w:tcPr>
          <w:p w14:paraId="68F150EF" w14:textId="77777777" w:rsidR="00686E25" w:rsidRPr="000A58C1" w:rsidRDefault="00686E25" w:rsidP="005B16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09FEB4" w14:textId="77777777" w:rsidR="00686E25" w:rsidRPr="00F55DF8" w:rsidRDefault="00686E25" w:rsidP="00F55DF8">
      <w:pPr>
        <w:pStyle w:val="Paragrafoelenco"/>
        <w:widowControl w:val="0"/>
        <w:tabs>
          <w:tab w:val="left" w:pos="1112"/>
        </w:tabs>
        <w:autoSpaceDE w:val="0"/>
        <w:autoSpaceDN w:val="0"/>
        <w:spacing w:before="161"/>
        <w:ind w:left="34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Generi di conforto</w:t>
      </w:r>
    </w:p>
    <w:p w14:paraId="327D3B53" w14:textId="77777777" w:rsidR="00686E25" w:rsidRDefault="00686E25" w:rsidP="00686E25">
      <w:pPr>
        <w:pStyle w:val="Corpotesto"/>
        <w:spacing w:before="5"/>
        <w:rPr>
          <w:b/>
          <w:sz w:val="14"/>
        </w:rPr>
      </w:pPr>
    </w:p>
    <w:tbl>
      <w:tblPr>
        <w:tblStyle w:val="TableNormal1"/>
        <w:tblW w:w="0" w:type="auto"/>
        <w:tblInd w:w="27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686E25" w14:paraId="7A985E02" w14:textId="77777777" w:rsidTr="000A58C1">
        <w:trPr>
          <w:trHeight w:val="242"/>
        </w:trPr>
        <w:tc>
          <w:tcPr>
            <w:tcW w:w="4536" w:type="dxa"/>
          </w:tcPr>
          <w:p w14:paraId="0959A344" w14:textId="77777777" w:rsidR="00686E25" w:rsidRDefault="00686E25" w:rsidP="005B16A5">
            <w:pPr>
              <w:pStyle w:val="TableParagraph"/>
              <w:spacing w:line="222" w:lineRule="exact"/>
              <w:ind w:left="100"/>
              <w:rPr>
                <w:sz w:val="21"/>
              </w:rPr>
            </w:pPr>
            <w:r>
              <w:rPr>
                <w:sz w:val="21"/>
              </w:rPr>
              <w:t>MATERIALE</w:t>
            </w:r>
          </w:p>
        </w:tc>
        <w:tc>
          <w:tcPr>
            <w:tcW w:w="4536" w:type="dxa"/>
          </w:tcPr>
          <w:p w14:paraId="4ED91F73" w14:textId="77777777" w:rsidR="00686E25" w:rsidRDefault="00686E25" w:rsidP="005B16A5">
            <w:pPr>
              <w:pStyle w:val="TableParagraph"/>
              <w:spacing w:line="222" w:lineRule="exact"/>
              <w:ind w:left="972" w:right="894"/>
              <w:jc w:val="center"/>
              <w:rPr>
                <w:sz w:val="21"/>
              </w:rPr>
            </w:pPr>
            <w:r>
              <w:rPr>
                <w:sz w:val="21"/>
              </w:rPr>
              <w:t>Si/No</w:t>
            </w:r>
          </w:p>
        </w:tc>
      </w:tr>
      <w:tr w:rsidR="00686E25" w14:paraId="1258CC43" w14:textId="77777777" w:rsidTr="000A58C1">
        <w:trPr>
          <w:trHeight w:val="460"/>
        </w:trPr>
        <w:tc>
          <w:tcPr>
            <w:tcW w:w="4536" w:type="dxa"/>
          </w:tcPr>
          <w:p w14:paraId="425B6DC2" w14:textId="77777777" w:rsidR="00686E25" w:rsidRDefault="00686E25" w:rsidP="005B16A5">
            <w:pPr>
              <w:pStyle w:val="TableParagraph"/>
              <w:spacing w:line="227" w:lineRule="exact"/>
              <w:ind w:left="100"/>
              <w:rPr>
                <w:sz w:val="21"/>
              </w:rPr>
            </w:pPr>
            <w:r>
              <w:rPr>
                <w:sz w:val="21"/>
              </w:rPr>
              <w:t>Acqua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accompagnatori</w:t>
            </w:r>
          </w:p>
          <w:p w14:paraId="488E8F0E" w14:textId="77777777" w:rsidR="00686E25" w:rsidRDefault="00686E25" w:rsidP="005B16A5">
            <w:pPr>
              <w:pStyle w:val="TableParagraph"/>
              <w:spacing w:line="212" w:lineRule="exact"/>
              <w:ind w:left="100"/>
              <w:rPr>
                <w:rFonts w:ascii="Arial"/>
                <w:i/>
                <w:sz w:val="19"/>
              </w:rPr>
            </w:pPr>
            <w:r>
              <w:rPr>
                <w:rFonts w:ascii="Arial"/>
                <w:i/>
                <w:sz w:val="19"/>
              </w:rPr>
              <w:t>(nel</w:t>
            </w:r>
            <w:r>
              <w:rPr>
                <w:rFonts w:ascii="Arial"/>
                <w:i/>
                <w:spacing w:val="4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caso</w:t>
            </w:r>
            <w:r>
              <w:rPr>
                <w:rFonts w:ascii="Arial"/>
                <w:i/>
                <w:spacing w:val="4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delle</w:t>
            </w:r>
            <w:r>
              <w:rPr>
                <w:rFonts w:ascii="Arial"/>
                <w:i/>
                <w:spacing w:val="5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gare</w:t>
            </w:r>
            <w:r>
              <w:rPr>
                <w:rFonts w:ascii="Arial"/>
                <w:i/>
                <w:spacing w:val="6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con</w:t>
            </w:r>
            <w:r>
              <w:rPr>
                <w:rFonts w:ascii="Arial"/>
                <w:i/>
                <w:spacing w:val="5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assistenza</w:t>
            </w:r>
            <w:r>
              <w:rPr>
                <w:rFonts w:ascii="Arial"/>
                <w:i/>
                <w:spacing w:val="3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in</w:t>
            </w:r>
            <w:r>
              <w:rPr>
                <w:rFonts w:ascii="Arial"/>
                <w:i/>
                <w:spacing w:val="6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acqua)</w:t>
            </w:r>
          </w:p>
        </w:tc>
        <w:tc>
          <w:tcPr>
            <w:tcW w:w="4536" w:type="dxa"/>
          </w:tcPr>
          <w:p w14:paraId="2012F54A" w14:textId="77777777" w:rsidR="00686E25" w:rsidRDefault="00686E25" w:rsidP="005B1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6E25" w14:paraId="5DB1512E" w14:textId="77777777" w:rsidTr="000A58C1">
        <w:trPr>
          <w:trHeight w:val="460"/>
        </w:trPr>
        <w:tc>
          <w:tcPr>
            <w:tcW w:w="4536" w:type="dxa"/>
          </w:tcPr>
          <w:p w14:paraId="73A0D88A" w14:textId="77777777" w:rsidR="00686E25" w:rsidRDefault="00686E25" w:rsidP="005B16A5">
            <w:pPr>
              <w:pStyle w:val="TableParagraph"/>
              <w:spacing w:line="228" w:lineRule="exact"/>
              <w:ind w:left="100"/>
              <w:rPr>
                <w:sz w:val="21"/>
              </w:rPr>
            </w:pPr>
            <w:r>
              <w:rPr>
                <w:sz w:val="21"/>
              </w:rPr>
              <w:t>Cestino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barca</w:t>
            </w:r>
          </w:p>
          <w:p w14:paraId="7CA01ACB" w14:textId="77777777" w:rsidR="00686E25" w:rsidRDefault="00686E25" w:rsidP="005B16A5">
            <w:pPr>
              <w:pStyle w:val="TableParagraph"/>
              <w:spacing w:line="212" w:lineRule="exact"/>
              <w:ind w:left="100"/>
              <w:rPr>
                <w:rFonts w:ascii="Arial"/>
                <w:i/>
                <w:sz w:val="19"/>
              </w:rPr>
            </w:pPr>
            <w:r>
              <w:rPr>
                <w:rFonts w:ascii="Arial"/>
                <w:i/>
                <w:sz w:val="19"/>
              </w:rPr>
              <w:t>(nel</w:t>
            </w:r>
            <w:r>
              <w:rPr>
                <w:rFonts w:ascii="Arial"/>
                <w:i/>
                <w:spacing w:val="4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caso</w:t>
            </w:r>
            <w:r>
              <w:rPr>
                <w:rFonts w:ascii="Arial"/>
                <w:i/>
                <w:spacing w:val="4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delle</w:t>
            </w:r>
            <w:r>
              <w:rPr>
                <w:rFonts w:ascii="Arial"/>
                <w:i/>
                <w:spacing w:val="5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gare</w:t>
            </w:r>
            <w:r>
              <w:rPr>
                <w:rFonts w:ascii="Arial"/>
                <w:i/>
                <w:spacing w:val="6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con</w:t>
            </w:r>
            <w:r>
              <w:rPr>
                <w:rFonts w:ascii="Arial"/>
                <w:i/>
                <w:spacing w:val="5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assistenza</w:t>
            </w:r>
            <w:r>
              <w:rPr>
                <w:rFonts w:ascii="Arial"/>
                <w:i/>
                <w:spacing w:val="3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in</w:t>
            </w:r>
            <w:r>
              <w:rPr>
                <w:rFonts w:ascii="Arial"/>
                <w:i/>
                <w:spacing w:val="6"/>
                <w:sz w:val="19"/>
              </w:rPr>
              <w:t xml:space="preserve"> </w:t>
            </w:r>
            <w:r>
              <w:rPr>
                <w:rFonts w:ascii="Arial"/>
                <w:i/>
                <w:sz w:val="19"/>
              </w:rPr>
              <w:t>acqua)</w:t>
            </w:r>
          </w:p>
        </w:tc>
        <w:tc>
          <w:tcPr>
            <w:tcW w:w="4536" w:type="dxa"/>
          </w:tcPr>
          <w:p w14:paraId="2530D6E8" w14:textId="77777777" w:rsidR="00686E25" w:rsidRDefault="00686E25" w:rsidP="005B1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6E25" w14:paraId="3AA382AD" w14:textId="77777777" w:rsidTr="000A58C1">
        <w:trPr>
          <w:trHeight w:val="297"/>
        </w:trPr>
        <w:tc>
          <w:tcPr>
            <w:tcW w:w="4536" w:type="dxa"/>
          </w:tcPr>
          <w:p w14:paraId="758E3DC7" w14:textId="77777777" w:rsidR="00573D12" w:rsidRDefault="00573D12" w:rsidP="005B16A5">
            <w:pPr>
              <w:pStyle w:val="TableParagraph"/>
              <w:spacing w:line="234" w:lineRule="exact"/>
              <w:ind w:left="100"/>
              <w:rPr>
                <w:sz w:val="21"/>
              </w:rPr>
            </w:pPr>
          </w:p>
          <w:p w14:paraId="4C4E2D55" w14:textId="6E2DFEA0" w:rsidR="00686E25" w:rsidRDefault="00686E25" w:rsidP="005B16A5">
            <w:pPr>
              <w:pStyle w:val="TableParagraph"/>
              <w:spacing w:line="234" w:lineRule="exact"/>
              <w:ind w:left="100"/>
              <w:rPr>
                <w:sz w:val="21"/>
              </w:rPr>
            </w:pPr>
            <w:r>
              <w:rPr>
                <w:sz w:val="21"/>
              </w:rPr>
              <w:t>Altro</w:t>
            </w:r>
          </w:p>
          <w:p w14:paraId="768435D0" w14:textId="77777777" w:rsidR="00573D12" w:rsidRDefault="00573D12" w:rsidP="005B16A5">
            <w:pPr>
              <w:pStyle w:val="TableParagraph"/>
              <w:spacing w:line="234" w:lineRule="exact"/>
              <w:ind w:left="100"/>
              <w:rPr>
                <w:sz w:val="21"/>
              </w:rPr>
            </w:pPr>
          </w:p>
        </w:tc>
        <w:tc>
          <w:tcPr>
            <w:tcW w:w="4536" w:type="dxa"/>
          </w:tcPr>
          <w:p w14:paraId="4911602D" w14:textId="77777777" w:rsidR="00686E25" w:rsidRDefault="00686E25" w:rsidP="005B1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D90901" w14:textId="77777777" w:rsidR="00686E25" w:rsidRDefault="00686E25" w:rsidP="00686E25">
      <w:pPr>
        <w:pStyle w:val="Corpotesto"/>
        <w:spacing w:before="9"/>
        <w:rPr>
          <w:b/>
        </w:rPr>
      </w:pPr>
    </w:p>
    <w:p w14:paraId="7A3B4340" w14:textId="22E70026" w:rsidR="00686E25" w:rsidRPr="00F55DF8" w:rsidRDefault="00686E25" w:rsidP="000A58C1">
      <w:pPr>
        <w:pStyle w:val="Paragrafoelenco"/>
        <w:widowControl w:val="0"/>
        <w:numPr>
          <w:ilvl w:val="1"/>
          <w:numId w:val="30"/>
        </w:numPr>
        <w:tabs>
          <w:tab w:val="left" w:pos="1534"/>
        </w:tabs>
        <w:autoSpaceDE w:val="0"/>
        <w:autoSpaceDN w:val="0"/>
        <w:spacing w:before="94"/>
        <w:ind w:left="692" w:hanging="352"/>
        <w:jc w:val="both"/>
        <w:rPr>
          <w:rFonts w:ascii="Arial" w:hAnsi="Arial" w:cs="Arial"/>
          <w:b/>
          <w:sz w:val="20"/>
          <w:szCs w:val="20"/>
        </w:rPr>
      </w:pPr>
      <w:r w:rsidRPr="00F55DF8">
        <w:rPr>
          <w:rFonts w:ascii="Arial" w:hAnsi="Arial" w:cs="Arial"/>
          <w:b/>
          <w:sz w:val="20"/>
          <w:szCs w:val="20"/>
        </w:rPr>
        <w:t>PREMI E PREMIAZIONI</w:t>
      </w:r>
    </w:p>
    <w:p w14:paraId="4E8FF0ED" w14:textId="5C0FCD8E" w:rsidR="00686E25" w:rsidRDefault="00686E25" w:rsidP="000A58C1">
      <w:pPr>
        <w:pStyle w:val="Paragrafoelenco"/>
        <w:widowControl w:val="0"/>
        <w:tabs>
          <w:tab w:val="left" w:pos="1115"/>
        </w:tabs>
        <w:autoSpaceDE w:val="0"/>
        <w:autoSpaceDN w:val="0"/>
        <w:spacing w:before="161"/>
        <w:ind w:left="340"/>
        <w:contextualSpacing w:val="0"/>
        <w:jc w:val="both"/>
        <w:rPr>
          <w:b/>
          <w:sz w:val="21"/>
        </w:rPr>
      </w:pPr>
      <w:r>
        <w:rPr>
          <w:b/>
          <w:sz w:val="21"/>
        </w:rPr>
        <w:t>Premiazioni</w:t>
      </w:r>
      <w:r w:rsidRPr="00686E25">
        <w:rPr>
          <w:b/>
          <w:sz w:val="21"/>
        </w:rPr>
        <w:t xml:space="preserve"> </w:t>
      </w:r>
      <w:r>
        <w:rPr>
          <w:b/>
          <w:sz w:val="21"/>
        </w:rPr>
        <w:t>e</w:t>
      </w:r>
      <w:r w:rsidRPr="00686E25">
        <w:rPr>
          <w:b/>
          <w:sz w:val="21"/>
        </w:rPr>
        <w:t xml:space="preserve"> </w:t>
      </w:r>
      <w:r>
        <w:rPr>
          <w:b/>
          <w:sz w:val="21"/>
        </w:rPr>
        <w:t>classifiche</w:t>
      </w:r>
    </w:p>
    <w:p w14:paraId="031A858C" w14:textId="77777777" w:rsidR="00686E25" w:rsidRDefault="00686E25" w:rsidP="00686E25">
      <w:pPr>
        <w:pStyle w:val="Corpotesto"/>
        <w:spacing w:after="1"/>
        <w:rPr>
          <w:b/>
          <w:sz w:val="14"/>
        </w:rPr>
      </w:pPr>
    </w:p>
    <w:tbl>
      <w:tblPr>
        <w:tblStyle w:val="TableNormal1"/>
        <w:tblW w:w="9072" w:type="dxa"/>
        <w:tblInd w:w="27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71"/>
        <w:gridCol w:w="2451"/>
        <w:gridCol w:w="3199"/>
      </w:tblGrid>
      <w:tr w:rsidR="00B40680" w:rsidRPr="00B40680" w14:paraId="25DE01A3" w14:textId="77777777" w:rsidTr="000A58C1">
        <w:trPr>
          <w:trHeight w:val="482"/>
        </w:trPr>
        <w:tc>
          <w:tcPr>
            <w:tcW w:w="2551" w:type="dxa"/>
          </w:tcPr>
          <w:p w14:paraId="2B821058" w14:textId="77777777" w:rsidR="00686E25" w:rsidRPr="00F55DF8" w:rsidRDefault="00686E25" w:rsidP="00F55DF8">
            <w:pPr>
              <w:pStyle w:val="TableParagraph"/>
              <w:spacing w:line="234" w:lineRule="exact"/>
              <w:ind w:left="100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CLASSIFICHE</w:t>
            </w:r>
          </w:p>
        </w:tc>
        <w:tc>
          <w:tcPr>
            <w:tcW w:w="871" w:type="dxa"/>
          </w:tcPr>
          <w:p w14:paraId="37B9DA8F" w14:textId="77777777" w:rsidR="00686E25" w:rsidRPr="00F55DF8" w:rsidRDefault="00686E25" w:rsidP="00F55DF8">
            <w:pPr>
              <w:pStyle w:val="TableParagraph"/>
              <w:spacing w:line="234" w:lineRule="exact"/>
              <w:ind w:left="96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2451" w:type="dxa"/>
          </w:tcPr>
          <w:p w14:paraId="76BDB7BB" w14:textId="77777777" w:rsidR="00B40680" w:rsidRPr="00F55DF8" w:rsidRDefault="00686E25" w:rsidP="0062140A">
            <w:pPr>
              <w:pStyle w:val="TableParagraph"/>
              <w:spacing w:line="234" w:lineRule="exact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Premi ai primi</w:t>
            </w:r>
          </w:p>
          <w:p w14:paraId="70028194" w14:textId="788739B4" w:rsidR="00686E25" w:rsidRPr="00F55DF8" w:rsidRDefault="00B40680" w:rsidP="0062140A">
            <w:pPr>
              <w:pStyle w:val="TableParagraph"/>
              <w:spacing w:line="234" w:lineRule="exact"/>
              <w:ind w:left="281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…..</w:t>
            </w:r>
            <w:r w:rsidR="00686E25"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….</w:t>
            </w:r>
          </w:p>
        </w:tc>
        <w:tc>
          <w:tcPr>
            <w:tcW w:w="3199" w:type="dxa"/>
          </w:tcPr>
          <w:p w14:paraId="2B31FE9B" w14:textId="77777777" w:rsidR="00686E25" w:rsidRPr="00F55DF8" w:rsidRDefault="00686E25" w:rsidP="00F55DF8">
            <w:pPr>
              <w:pStyle w:val="TableParagraph"/>
              <w:spacing w:line="227" w:lineRule="exact"/>
              <w:ind w:left="566" w:right="547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Tipologia premi</w:t>
            </w:r>
          </w:p>
          <w:p w14:paraId="3801531B" w14:textId="2076C82E" w:rsidR="00686E25" w:rsidRPr="00F55DF8" w:rsidRDefault="00686E25" w:rsidP="00F55DF8">
            <w:pPr>
              <w:pStyle w:val="TableParagraph"/>
              <w:spacing w:line="235" w:lineRule="exact"/>
              <w:ind w:left="568" w:right="547"/>
              <w:jc w:val="center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it-IT"/>
              </w:rPr>
              <w:t>(medaglie,coppe,)</w:t>
            </w:r>
          </w:p>
        </w:tc>
      </w:tr>
      <w:tr w:rsidR="00B40680" w:rsidRPr="00583683" w14:paraId="29532770" w14:textId="77777777" w:rsidTr="000A58C1">
        <w:trPr>
          <w:trHeight w:val="294"/>
        </w:trPr>
        <w:tc>
          <w:tcPr>
            <w:tcW w:w="2551" w:type="dxa"/>
          </w:tcPr>
          <w:p w14:paraId="50F180FD" w14:textId="77777777" w:rsidR="00686E25" w:rsidRPr="00F55DF8" w:rsidRDefault="00686E25" w:rsidP="005B16A5">
            <w:pPr>
              <w:pStyle w:val="TableParagraph"/>
              <w:spacing w:line="241" w:lineRule="exact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t>Classifica Assoluta</w:t>
            </w:r>
          </w:p>
        </w:tc>
        <w:tc>
          <w:tcPr>
            <w:tcW w:w="871" w:type="dxa"/>
          </w:tcPr>
          <w:p w14:paraId="5BEE3B48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2451" w:type="dxa"/>
          </w:tcPr>
          <w:p w14:paraId="5D651D09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3199" w:type="dxa"/>
          </w:tcPr>
          <w:p w14:paraId="0B17C0FC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</w:tr>
      <w:tr w:rsidR="00B40680" w:rsidRPr="00583683" w14:paraId="43125AE9" w14:textId="77777777" w:rsidTr="000A58C1">
        <w:trPr>
          <w:trHeight w:val="297"/>
        </w:trPr>
        <w:tc>
          <w:tcPr>
            <w:tcW w:w="2551" w:type="dxa"/>
          </w:tcPr>
          <w:p w14:paraId="761CCDC0" w14:textId="77777777" w:rsidR="00686E25" w:rsidRPr="00F55DF8" w:rsidRDefault="00686E25" w:rsidP="005B16A5">
            <w:pPr>
              <w:pStyle w:val="TableParagraph"/>
              <w:spacing w:line="234" w:lineRule="exact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t>Classifica Agonisti (M/F)</w:t>
            </w:r>
          </w:p>
        </w:tc>
        <w:tc>
          <w:tcPr>
            <w:tcW w:w="871" w:type="dxa"/>
          </w:tcPr>
          <w:p w14:paraId="4A0E2554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2451" w:type="dxa"/>
          </w:tcPr>
          <w:p w14:paraId="1BBAD49F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3199" w:type="dxa"/>
          </w:tcPr>
          <w:p w14:paraId="697B87B7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</w:tr>
      <w:tr w:rsidR="00B40680" w:rsidRPr="00583683" w14:paraId="33E6EA05" w14:textId="77777777" w:rsidTr="000A58C1">
        <w:trPr>
          <w:trHeight w:val="297"/>
        </w:trPr>
        <w:tc>
          <w:tcPr>
            <w:tcW w:w="2551" w:type="dxa"/>
          </w:tcPr>
          <w:p w14:paraId="323677E9" w14:textId="77777777" w:rsidR="00686E25" w:rsidRPr="00F55DF8" w:rsidRDefault="00686E25" w:rsidP="005B16A5">
            <w:pPr>
              <w:pStyle w:val="TableParagraph"/>
              <w:spacing w:line="235" w:lineRule="exact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t>Classifica Master (M/F)</w:t>
            </w:r>
          </w:p>
        </w:tc>
        <w:tc>
          <w:tcPr>
            <w:tcW w:w="871" w:type="dxa"/>
          </w:tcPr>
          <w:p w14:paraId="6EA2E242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2451" w:type="dxa"/>
          </w:tcPr>
          <w:p w14:paraId="79CEFC27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3199" w:type="dxa"/>
          </w:tcPr>
          <w:p w14:paraId="14AC5FE1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</w:tr>
      <w:tr w:rsidR="00B40680" w:rsidRPr="00583683" w14:paraId="08F8D2D8" w14:textId="77777777" w:rsidTr="000A58C1">
        <w:trPr>
          <w:trHeight w:val="683"/>
        </w:trPr>
        <w:tc>
          <w:tcPr>
            <w:tcW w:w="2551" w:type="dxa"/>
          </w:tcPr>
          <w:p w14:paraId="3CAC8CE5" w14:textId="77777777" w:rsidR="00686E25" w:rsidRPr="00F55DF8" w:rsidRDefault="00686E25" w:rsidP="005B16A5">
            <w:pPr>
              <w:pStyle w:val="TableParagraph"/>
              <w:spacing w:line="234" w:lineRule="exact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t>Classifica per Categoria</w:t>
            </w:r>
          </w:p>
          <w:p w14:paraId="42A6072E" w14:textId="77777777" w:rsidR="00686E25" w:rsidRPr="00F55DF8" w:rsidRDefault="00686E25" w:rsidP="005B16A5">
            <w:pPr>
              <w:pStyle w:val="TableParagraph"/>
              <w:spacing w:line="220" w:lineRule="atLeast"/>
              <w:ind w:left="100" w:right="177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  <w:r w:rsidRPr="00F55DF8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t>(tutte le categorie agonisti e master, M/F)</w:t>
            </w:r>
          </w:p>
        </w:tc>
        <w:tc>
          <w:tcPr>
            <w:tcW w:w="871" w:type="dxa"/>
          </w:tcPr>
          <w:p w14:paraId="766E4F51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2451" w:type="dxa"/>
          </w:tcPr>
          <w:p w14:paraId="00E5CDF1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  <w:tc>
          <w:tcPr>
            <w:tcW w:w="3199" w:type="dxa"/>
          </w:tcPr>
          <w:p w14:paraId="0B1A3F3E" w14:textId="77777777" w:rsidR="00686E25" w:rsidRPr="00F55DF8" w:rsidRDefault="00686E25" w:rsidP="005B16A5">
            <w:pPr>
              <w:pStyle w:val="TableParagraph"/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</w:pPr>
          </w:p>
        </w:tc>
      </w:tr>
    </w:tbl>
    <w:p w14:paraId="4CBD529E" w14:textId="7134361A" w:rsidR="00686E25" w:rsidRPr="00583683" w:rsidRDefault="00686E25" w:rsidP="00686E25">
      <w:pPr>
        <w:pStyle w:val="Corpotesto"/>
        <w:spacing w:before="5"/>
        <w:rPr>
          <w:b/>
          <w:sz w:val="17"/>
          <w14:textOutline w14:w="9525" w14:cap="rnd" w14:cmpd="sng" w14:algn="ctr">
            <w14:solidFill>
              <w14:schemeClr w14:val="bg1">
                <w14:lumMod w14:val="50000"/>
              </w14:schemeClr>
            </w14:solidFill>
            <w14:prstDash w14:val="solid"/>
            <w14:bevel/>
          </w14:textOutline>
        </w:rPr>
      </w:pPr>
    </w:p>
    <w:tbl>
      <w:tblPr>
        <w:tblStyle w:val="TableNormal1"/>
        <w:tblW w:w="0" w:type="auto"/>
        <w:tblInd w:w="27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55DF8" w14:paraId="28E0F7D1" w14:textId="77777777" w:rsidTr="000A58C1">
        <w:trPr>
          <w:trHeight w:val="297"/>
        </w:trPr>
        <w:tc>
          <w:tcPr>
            <w:tcW w:w="3402" w:type="dxa"/>
            <w:vAlign w:val="center"/>
          </w:tcPr>
          <w:p w14:paraId="1A392954" w14:textId="77777777" w:rsidR="00F55DF8" w:rsidRDefault="00F55DF8" w:rsidP="00F55DF8">
            <w:pPr>
              <w:pStyle w:val="TableParagraph"/>
              <w:spacing w:line="234" w:lineRule="exact"/>
              <w:ind w:left="100"/>
              <w:rPr>
                <w:sz w:val="21"/>
              </w:rPr>
            </w:pPr>
          </w:p>
          <w:p w14:paraId="1DF33B48" w14:textId="0B1E31E1" w:rsidR="00F55DF8" w:rsidRDefault="00F55DF8" w:rsidP="00F55DF8">
            <w:pPr>
              <w:pStyle w:val="TableParagraph"/>
              <w:spacing w:line="234" w:lineRule="exact"/>
              <w:ind w:left="100"/>
              <w:rPr>
                <w:sz w:val="21"/>
              </w:rPr>
            </w:pPr>
            <w:r>
              <w:rPr>
                <w:sz w:val="21"/>
              </w:rPr>
              <w:t>Luogo e data della premiazione</w:t>
            </w:r>
          </w:p>
          <w:p w14:paraId="173602BD" w14:textId="77777777" w:rsidR="00F55DF8" w:rsidRDefault="00F55DF8" w:rsidP="00F55DF8">
            <w:pPr>
              <w:pStyle w:val="TableParagraph"/>
              <w:spacing w:line="234" w:lineRule="exact"/>
              <w:ind w:left="100"/>
              <w:rPr>
                <w:sz w:val="21"/>
              </w:rPr>
            </w:pPr>
          </w:p>
        </w:tc>
        <w:tc>
          <w:tcPr>
            <w:tcW w:w="5670" w:type="dxa"/>
            <w:vAlign w:val="center"/>
          </w:tcPr>
          <w:p w14:paraId="0E13CE60" w14:textId="512D4B77" w:rsidR="00F55DF8" w:rsidRDefault="00F55DF8" w:rsidP="00F55DF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</w:p>
        </w:tc>
      </w:tr>
    </w:tbl>
    <w:p w14:paraId="161744B1" w14:textId="76FED043" w:rsidR="00686E25" w:rsidRPr="00F55DF8" w:rsidRDefault="00686E25" w:rsidP="000A58C1">
      <w:pPr>
        <w:tabs>
          <w:tab w:val="left" w:pos="1276"/>
        </w:tabs>
        <w:spacing w:before="202"/>
        <w:ind w:left="1276" w:right="282" w:hanging="992"/>
        <w:rPr>
          <w:rFonts w:ascii="Arial" w:hAnsi="Arial" w:cs="Arial"/>
          <w:i/>
          <w:sz w:val="20"/>
          <w:szCs w:val="20"/>
        </w:rPr>
      </w:pPr>
      <w:r w:rsidRPr="00F55DF8">
        <w:rPr>
          <w:rFonts w:ascii="Arial" w:hAnsi="Arial" w:cs="Arial"/>
          <w:b/>
          <w:i/>
          <w:sz w:val="20"/>
          <w:szCs w:val="20"/>
        </w:rPr>
        <w:t>Nota</w:t>
      </w:r>
      <w:r w:rsidRPr="00F55DF8">
        <w:rPr>
          <w:rFonts w:ascii="Arial" w:hAnsi="Arial" w:cs="Arial"/>
          <w:b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b/>
          <w:i/>
          <w:sz w:val="20"/>
          <w:szCs w:val="20"/>
        </w:rPr>
        <w:t>1)</w:t>
      </w:r>
      <w:r w:rsidRPr="00F55DF8">
        <w:rPr>
          <w:rFonts w:ascii="Arial" w:hAnsi="Arial" w:cs="Arial"/>
          <w:b/>
          <w:i/>
          <w:sz w:val="20"/>
          <w:szCs w:val="20"/>
        </w:rPr>
        <w:tab/>
      </w:r>
      <w:proofErr w:type="gramStart"/>
      <w:r w:rsidRPr="00F55DF8">
        <w:rPr>
          <w:rFonts w:ascii="Arial" w:hAnsi="Arial" w:cs="Arial"/>
          <w:i/>
          <w:sz w:val="20"/>
          <w:szCs w:val="20"/>
        </w:rPr>
        <w:t>E’</w:t>
      </w:r>
      <w:proofErr w:type="gramEnd"/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necessario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esporre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il</w:t>
      </w:r>
      <w:r w:rsidRPr="00F55DF8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prima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possibile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le</w:t>
      </w:r>
      <w:r w:rsidRPr="00F55DF8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classifiche</w:t>
      </w:r>
      <w:r w:rsidRPr="00F55DF8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su</w:t>
      </w:r>
      <w:r w:rsidRPr="00F55DF8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un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tabellone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o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quant’altro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al</w:t>
      </w:r>
      <w:r w:rsidRPr="00F55DF8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termine della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gara, 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fornire copia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dei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risultati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a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tutte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le società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che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ne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facciano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richiesta.</w:t>
      </w:r>
    </w:p>
    <w:p w14:paraId="15B2E889" w14:textId="77777777" w:rsidR="00686E25" w:rsidRPr="00F55DF8" w:rsidRDefault="00686E25" w:rsidP="000A58C1">
      <w:pPr>
        <w:tabs>
          <w:tab w:val="left" w:pos="1276"/>
        </w:tabs>
        <w:spacing w:before="4" w:line="244" w:lineRule="auto"/>
        <w:ind w:left="1276" w:right="282" w:hanging="992"/>
        <w:rPr>
          <w:rFonts w:ascii="Arial" w:hAnsi="Arial" w:cs="Arial"/>
          <w:i/>
          <w:sz w:val="20"/>
          <w:szCs w:val="20"/>
        </w:rPr>
      </w:pPr>
      <w:r w:rsidRPr="00F55DF8">
        <w:rPr>
          <w:rFonts w:ascii="Arial" w:hAnsi="Arial" w:cs="Arial"/>
          <w:b/>
          <w:i/>
          <w:sz w:val="20"/>
          <w:szCs w:val="20"/>
        </w:rPr>
        <w:t>Nota</w:t>
      </w:r>
      <w:r w:rsidRPr="00F55DF8">
        <w:rPr>
          <w:rFonts w:ascii="Arial" w:hAnsi="Arial" w:cs="Arial"/>
          <w:b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b/>
          <w:i/>
          <w:sz w:val="20"/>
          <w:szCs w:val="20"/>
        </w:rPr>
        <w:t>2)</w:t>
      </w:r>
      <w:r w:rsidRPr="00F55DF8">
        <w:rPr>
          <w:rFonts w:ascii="Arial" w:hAnsi="Arial" w:cs="Arial"/>
          <w:b/>
          <w:i/>
          <w:sz w:val="20"/>
          <w:szCs w:val="20"/>
        </w:rPr>
        <w:tab/>
      </w:r>
      <w:r w:rsidRPr="00F55DF8">
        <w:rPr>
          <w:rFonts w:ascii="Arial" w:hAnsi="Arial" w:cs="Arial"/>
          <w:i/>
          <w:sz w:val="20"/>
          <w:szCs w:val="20"/>
        </w:rPr>
        <w:t>Trasmettere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secondo</w:t>
      </w:r>
      <w:r w:rsidRPr="00F55DF8">
        <w:rPr>
          <w:rFonts w:ascii="Arial" w:hAnsi="Arial" w:cs="Arial"/>
          <w:i/>
          <w:spacing w:val="7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le</w:t>
      </w:r>
      <w:r w:rsidRPr="00F55DF8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modalità</w:t>
      </w:r>
      <w:r w:rsidRPr="00F55DF8">
        <w:rPr>
          <w:rFonts w:ascii="Arial" w:hAnsi="Arial" w:cs="Arial"/>
          <w:i/>
          <w:spacing w:val="6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comunicate</w:t>
      </w:r>
      <w:r w:rsidRPr="00F55DF8">
        <w:rPr>
          <w:rFonts w:ascii="Arial" w:hAnsi="Arial" w:cs="Arial"/>
          <w:i/>
          <w:spacing w:val="6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i</w:t>
      </w:r>
      <w:r w:rsidRPr="00F55DF8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risultati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e</w:t>
      </w:r>
      <w:r w:rsidRPr="00F55DF8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le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classifiche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alla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F.I.N.</w:t>
      </w:r>
      <w:r w:rsidRPr="00F55DF8">
        <w:rPr>
          <w:rFonts w:ascii="Arial" w:hAnsi="Arial" w:cs="Arial"/>
          <w:i/>
          <w:spacing w:val="5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o</w:t>
      </w:r>
      <w:r w:rsidRPr="00F55DF8">
        <w:rPr>
          <w:rFonts w:ascii="Arial" w:hAnsi="Arial" w:cs="Arial"/>
          <w:i/>
          <w:spacing w:val="4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ad</w:t>
      </w:r>
      <w:r w:rsidRPr="00F55DF8">
        <w:rPr>
          <w:rFonts w:ascii="Arial" w:hAnsi="Arial" w:cs="Arial"/>
          <w:i/>
          <w:spacing w:val="-49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altre</w:t>
      </w:r>
      <w:r w:rsidRPr="00F55DF8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strutture</w:t>
      </w:r>
      <w:r w:rsidRPr="00F55DF8">
        <w:rPr>
          <w:rFonts w:ascii="Arial" w:hAnsi="Arial" w:cs="Arial"/>
          <w:i/>
          <w:spacing w:val="3"/>
          <w:sz w:val="20"/>
          <w:szCs w:val="20"/>
        </w:rPr>
        <w:t xml:space="preserve"> </w:t>
      </w:r>
      <w:r w:rsidRPr="00F55DF8">
        <w:rPr>
          <w:rFonts w:ascii="Arial" w:hAnsi="Arial" w:cs="Arial"/>
          <w:i/>
          <w:sz w:val="20"/>
          <w:szCs w:val="20"/>
        </w:rPr>
        <w:t>indicate.</w:t>
      </w:r>
    </w:p>
    <w:p w14:paraId="6A10AB0D" w14:textId="77777777" w:rsidR="00C173D1" w:rsidRDefault="00C173D1" w:rsidP="00A820E6">
      <w:pPr>
        <w:tabs>
          <w:tab w:val="left" w:pos="6464"/>
        </w:tabs>
        <w:ind w:left="709" w:hanging="425"/>
        <w:rPr>
          <w:rFonts w:cs="Arial"/>
          <w:sz w:val="20"/>
        </w:rPr>
      </w:pPr>
    </w:p>
    <w:p w14:paraId="3BD11FD8" w14:textId="34475ACC" w:rsidR="00F55DF8" w:rsidRDefault="00F55DF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286CE27" w14:textId="77777777" w:rsidR="00F55DF8" w:rsidRPr="00F55DF8" w:rsidRDefault="00686E25" w:rsidP="000A58C1">
      <w:pPr>
        <w:pStyle w:val="Paragrafoelenco"/>
        <w:widowControl w:val="0"/>
        <w:numPr>
          <w:ilvl w:val="1"/>
          <w:numId w:val="31"/>
        </w:numPr>
        <w:tabs>
          <w:tab w:val="left" w:pos="1429"/>
        </w:tabs>
        <w:autoSpaceDE w:val="0"/>
        <w:autoSpaceDN w:val="0"/>
        <w:spacing w:before="93"/>
        <w:ind w:left="907" w:right="975" w:hanging="567"/>
        <w:jc w:val="both"/>
        <w:rPr>
          <w:i/>
          <w:sz w:val="20"/>
        </w:rPr>
      </w:pPr>
      <w:r w:rsidRPr="00F55DF8">
        <w:rPr>
          <w:rFonts w:ascii="Arial" w:hAnsi="Arial" w:cs="Arial"/>
          <w:b/>
          <w:w w:val="105"/>
          <w:sz w:val="20"/>
        </w:rPr>
        <w:t>INFORMAZIONI</w:t>
      </w:r>
      <w:r w:rsidRPr="00F55DF8">
        <w:rPr>
          <w:rFonts w:ascii="Arial" w:hAnsi="Arial" w:cs="Arial"/>
          <w:b/>
          <w:spacing w:val="15"/>
          <w:w w:val="105"/>
          <w:sz w:val="20"/>
        </w:rPr>
        <w:t xml:space="preserve"> </w:t>
      </w:r>
      <w:r w:rsidRPr="00F55DF8">
        <w:rPr>
          <w:rFonts w:ascii="Arial" w:hAnsi="Arial" w:cs="Arial"/>
          <w:b/>
          <w:w w:val="105"/>
          <w:sz w:val="20"/>
        </w:rPr>
        <w:t>LOGISTICHE</w:t>
      </w:r>
    </w:p>
    <w:p w14:paraId="6AB89037" w14:textId="4EA45CBE" w:rsidR="00686E25" w:rsidRPr="00686E25" w:rsidRDefault="00686E25" w:rsidP="000A58C1">
      <w:pPr>
        <w:pStyle w:val="Paragrafoelenco"/>
        <w:widowControl w:val="0"/>
        <w:tabs>
          <w:tab w:val="left" w:pos="1429"/>
        </w:tabs>
        <w:autoSpaceDE w:val="0"/>
        <w:autoSpaceDN w:val="0"/>
        <w:spacing w:before="93"/>
        <w:ind w:left="851" w:right="977"/>
        <w:rPr>
          <w:i/>
          <w:sz w:val="20"/>
        </w:rPr>
      </w:pPr>
      <w:r w:rsidRPr="00686E25">
        <w:rPr>
          <w:i/>
          <w:w w:val="105"/>
          <w:sz w:val="20"/>
        </w:rPr>
        <w:t>(da</w:t>
      </w:r>
      <w:r w:rsidRPr="00686E25">
        <w:rPr>
          <w:i/>
          <w:spacing w:val="18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riportare</w:t>
      </w:r>
      <w:r w:rsidRPr="00686E25">
        <w:rPr>
          <w:i/>
          <w:spacing w:val="25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nella</w:t>
      </w:r>
      <w:r w:rsidRPr="00686E25">
        <w:rPr>
          <w:i/>
          <w:spacing w:val="23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locandina</w:t>
      </w:r>
      <w:r w:rsidRPr="00686E25">
        <w:rPr>
          <w:i/>
          <w:spacing w:val="25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da</w:t>
      </w:r>
      <w:r w:rsidRPr="00686E25">
        <w:rPr>
          <w:i/>
          <w:spacing w:val="24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predisporre</w:t>
      </w:r>
      <w:r w:rsidRPr="00686E25">
        <w:rPr>
          <w:i/>
          <w:spacing w:val="26"/>
          <w:w w:val="105"/>
          <w:sz w:val="20"/>
        </w:rPr>
        <w:t xml:space="preserve"> </w:t>
      </w:r>
      <w:r w:rsidRPr="00686E25">
        <w:rPr>
          <w:i/>
          <w:w w:val="105"/>
          <w:sz w:val="20"/>
        </w:rPr>
        <w:t>secondo</w:t>
      </w:r>
      <w:r w:rsidRPr="00686E25">
        <w:rPr>
          <w:i/>
          <w:spacing w:val="-55"/>
          <w:w w:val="105"/>
          <w:sz w:val="20"/>
        </w:rPr>
        <w:t xml:space="preserve"> </w:t>
      </w:r>
      <w:r w:rsidRPr="00686E25">
        <w:rPr>
          <w:i/>
          <w:w w:val="110"/>
          <w:sz w:val="20"/>
        </w:rPr>
        <w:t>lo</w:t>
      </w:r>
      <w:r w:rsidRPr="00686E25">
        <w:rPr>
          <w:i/>
          <w:spacing w:val="1"/>
          <w:w w:val="110"/>
          <w:sz w:val="20"/>
        </w:rPr>
        <w:t xml:space="preserve"> </w:t>
      </w:r>
      <w:r w:rsidRPr="00686E25">
        <w:rPr>
          <w:i/>
          <w:w w:val="110"/>
          <w:sz w:val="20"/>
        </w:rPr>
        <w:t>standard</w:t>
      </w:r>
      <w:r w:rsidRPr="00686E25">
        <w:rPr>
          <w:i/>
          <w:spacing w:val="2"/>
          <w:w w:val="110"/>
          <w:sz w:val="20"/>
        </w:rPr>
        <w:t xml:space="preserve"> </w:t>
      </w:r>
      <w:r w:rsidRPr="00686E25">
        <w:rPr>
          <w:i/>
          <w:w w:val="110"/>
          <w:sz w:val="20"/>
        </w:rPr>
        <w:t>previsto</w:t>
      </w:r>
      <w:r w:rsidRPr="00686E25">
        <w:rPr>
          <w:i/>
          <w:spacing w:val="2"/>
          <w:w w:val="110"/>
          <w:sz w:val="20"/>
        </w:rPr>
        <w:t xml:space="preserve"> </w:t>
      </w:r>
      <w:r w:rsidRPr="00686E25">
        <w:rPr>
          <w:i/>
          <w:w w:val="110"/>
          <w:sz w:val="20"/>
        </w:rPr>
        <w:t>nel</w:t>
      </w:r>
      <w:r w:rsidRPr="00686E25">
        <w:rPr>
          <w:i/>
          <w:spacing w:val="-4"/>
          <w:w w:val="110"/>
          <w:sz w:val="20"/>
        </w:rPr>
        <w:t xml:space="preserve"> </w:t>
      </w:r>
      <w:r w:rsidRPr="00686E25">
        <w:rPr>
          <w:i/>
          <w:w w:val="110"/>
          <w:sz w:val="20"/>
        </w:rPr>
        <w:t>regolamento)</w:t>
      </w:r>
    </w:p>
    <w:p w14:paraId="45818677" w14:textId="77777777" w:rsidR="00686E25" w:rsidRDefault="00686E25" w:rsidP="00831341">
      <w:pPr>
        <w:pStyle w:val="Corpotesto"/>
        <w:spacing w:before="7"/>
        <w:ind w:left="851" w:hanging="567"/>
        <w:rPr>
          <w:i/>
          <w:sz w:val="19"/>
        </w:rPr>
      </w:pPr>
    </w:p>
    <w:p w14:paraId="15106012" w14:textId="77777777" w:rsidR="00686E25" w:rsidRDefault="00686E25" w:rsidP="000A58C1">
      <w:pPr>
        <w:pStyle w:val="Paragrafoelenco"/>
        <w:widowControl w:val="0"/>
        <w:tabs>
          <w:tab w:val="left" w:pos="1585"/>
        </w:tabs>
        <w:autoSpaceDE w:val="0"/>
        <w:autoSpaceDN w:val="0"/>
        <w:ind w:left="340"/>
        <w:contextualSpacing w:val="0"/>
        <w:jc w:val="both"/>
        <w:rPr>
          <w:i/>
          <w:sz w:val="20"/>
        </w:rPr>
      </w:pPr>
      <w:r w:rsidRPr="00F55DF8">
        <w:rPr>
          <w:rFonts w:ascii="Arial" w:hAnsi="Arial" w:cs="Arial"/>
          <w:w w:val="105"/>
          <w:sz w:val="20"/>
        </w:rPr>
        <w:t>Come</w:t>
      </w:r>
      <w:r w:rsidRPr="00F55DF8">
        <w:rPr>
          <w:rFonts w:ascii="Arial" w:hAnsi="Arial" w:cs="Arial"/>
          <w:spacing w:val="11"/>
          <w:w w:val="105"/>
          <w:sz w:val="20"/>
        </w:rPr>
        <w:t xml:space="preserve"> </w:t>
      </w:r>
      <w:r w:rsidRPr="00F55DF8">
        <w:rPr>
          <w:rFonts w:ascii="Arial" w:hAnsi="Arial" w:cs="Arial"/>
          <w:w w:val="105"/>
          <w:sz w:val="20"/>
        </w:rPr>
        <w:t>arrivare</w:t>
      </w:r>
      <w:r>
        <w:rPr>
          <w:rFonts w:ascii="Arial MT" w:hAnsi="Arial MT"/>
          <w:spacing w:val="14"/>
          <w:w w:val="105"/>
          <w:sz w:val="20"/>
        </w:rPr>
        <w:t xml:space="preserve"> </w:t>
      </w:r>
      <w:r>
        <w:rPr>
          <w:i/>
          <w:w w:val="105"/>
          <w:sz w:val="20"/>
        </w:rPr>
        <w:t>(auto,</w:t>
      </w:r>
      <w:r>
        <w:rPr>
          <w:i/>
          <w:spacing w:val="13"/>
          <w:w w:val="105"/>
          <w:sz w:val="20"/>
        </w:rPr>
        <w:t xml:space="preserve"> </w:t>
      </w:r>
      <w:r>
        <w:rPr>
          <w:i/>
          <w:w w:val="105"/>
          <w:sz w:val="20"/>
        </w:rPr>
        <w:t>treno,</w:t>
      </w:r>
      <w:r>
        <w:rPr>
          <w:i/>
          <w:spacing w:val="16"/>
          <w:w w:val="105"/>
          <w:sz w:val="20"/>
        </w:rPr>
        <w:t xml:space="preserve"> </w:t>
      </w:r>
      <w:r>
        <w:rPr>
          <w:i/>
          <w:w w:val="105"/>
          <w:sz w:val="20"/>
        </w:rPr>
        <w:t>aereo,</w:t>
      </w:r>
      <w:r>
        <w:rPr>
          <w:i/>
          <w:spacing w:val="16"/>
          <w:w w:val="105"/>
          <w:sz w:val="20"/>
        </w:rPr>
        <w:t xml:space="preserve"> </w:t>
      </w:r>
      <w:r>
        <w:rPr>
          <w:i/>
          <w:w w:val="105"/>
          <w:sz w:val="20"/>
        </w:rPr>
        <w:t>…)</w:t>
      </w:r>
    </w:p>
    <w:p w14:paraId="126ACB06" w14:textId="77777777" w:rsidR="00E83AF5" w:rsidRPr="00E83AF5" w:rsidRDefault="00E83AF5" w:rsidP="00E83AF5">
      <w:pPr>
        <w:pStyle w:val="Corpotesto"/>
        <w:spacing w:before="10"/>
        <w:ind w:left="851" w:hanging="6"/>
        <w:rPr>
          <w:bCs w:val="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9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9"/>
      </w:tblGrid>
      <w:tr w:rsidR="00F55DF8" w14:paraId="2FAC7F88" w14:textId="77777777" w:rsidTr="005A6902">
        <w:trPr>
          <w:cantSplit/>
          <w:jc w:val="center"/>
        </w:trPr>
        <w:tc>
          <w:tcPr>
            <w:tcW w:w="8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024B2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6AA53085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54719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54D97C2D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33F1F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0D0DB73E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DA41D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F2AA056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B7CAB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479F28A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5D284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4D9C86C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A50C8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212833A4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AA0D1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4512A3F9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1D986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0B581D55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296D6E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55EE42EF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A0FD5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5FB5F2D" w14:textId="77777777" w:rsidR="00E83AF5" w:rsidRPr="00E83AF5" w:rsidRDefault="00E83AF5" w:rsidP="00E83AF5">
      <w:pPr>
        <w:pStyle w:val="Corpotesto"/>
        <w:spacing w:before="10"/>
        <w:ind w:left="851"/>
        <w:rPr>
          <w:bCs w:val="0"/>
          <w:szCs w:val="20"/>
        </w:rPr>
      </w:pPr>
    </w:p>
    <w:p w14:paraId="467362CE" w14:textId="77777777" w:rsidR="00686E25" w:rsidRDefault="00686E25" w:rsidP="000A58C1">
      <w:pPr>
        <w:pStyle w:val="Paragrafoelenco"/>
        <w:widowControl w:val="0"/>
        <w:tabs>
          <w:tab w:val="left" w:pos="1585"/>
        </w:tabs>
        <w:autoSpaceDE w:val="0"/>
        <w:autoSpaceDN w:val="0"/>
        <w:ind w:left="340"/>
        <w:contextualSpacing w:val="0"/>
        <w:jc w:val="both"/>
        <w:rPr>
          <w:rFonts w:ascii="Arial" w:hAnsi="Arial" w:cs="Arial"/>
          <w:w w:val="105"/>
          <w:sz w:val="20"/>
        </w:rPr>
      </w:pPr>
      <w:r w:rsidRPr="00F55DF8">
        <w:rPr>
          <w:rFonts w:ascii="Arial" w:hAnsi="Arial" w:cs="Arial"/>
          <w:w w:val="105"/>
          <w:sz w:val="20"/>
        </w:rPr>
        <w:t>Ristorazione</w:t>
      </w:r>
    </w:p>
    <w:p w14:paraId="1A1F6666" w14:textId="77777777" w:rsidR="00F55DF8" w:rsidRPr="00F55DF8" w:rsidRDefault="00F55DF8" w:rsidP="00F55DF8">
      <w:pPr>
        <w:widowControl w:val="0"/>
        <w:tabs>
          <w:tab w:val="left" w:pos="1585"/>
        </w:tabs>
        <w:autoSpaceDE w:val="0"/>
        <w:autoSpaceDN w:val="0"/>
        <w:ind w:left="426"/>
        <w:rPr>
          <w:rFonts w:ascii="Arial" w:hAnsi="Arial" w:cs="Arial"/>
          <w:w w:val="105"/>
          <w:sz w:val="20"/>
        </w:rPr>
      </w:pPr>
    </w:p>
    <w:tbl>
      <w:tblPr>
        <w:tblpPr w:leftFromText="141" w:rightFromText="141" w:vertAnchor="text" w:tblpXSpec="center" w:tblpY="1"/>
        <w:tblOverlap w:val="never"/>
        <w:tblW w:w="89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9"/>
      </w:tblGrid>
      <w:tr w:rsidR="00F55DF8" w14:paraId="3FC75876" w14:textId="77777777" w:rsidTr="005A6902">
        <w:trPr>
          <w:cantSplit/>
          <w:jc w:val="center"/>
        </w:trPr>
        <w:tc>
          <w:tcPr>
            <w:tcW w:w="8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472DD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64A95466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97EFB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5C0DF278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7B880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2DD305B9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1BDBFC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7F570E05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F665F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2A45461F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C1C8E8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71E7E37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9FE4EF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3D790702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CD236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37AB1146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EA3B4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88D05EC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27EF3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40047A8D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8F9CF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E75CCE" w14:textId="4F2613B0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6D2ED035" w14:textId="01C2A2BA" w:rsidR="00686E25" w:rsidRDefault="00686E25" w:rsidP="000A58C1">
      <w:pPr>
        <w:pStyle w:val="Paragrafoelenco"/>
        <w:widowControl w:val="0"/>
        <w:tabs>
          <w:tab w:val="left" w:pos="1585"/>
        </w:tabs>
        <w:autoSpaceDE w:val="0"/>
        <w:autoSpaceDN w:val="0"/>
        <w:ind w:left="340"/>
        <w:contextualSpacing w:val="0"/>
        <w:jc w:val="both"/>
        <w:rPr>
          <w:rFonts w:ascii="Arial MT" w:hAnsi="Arial MT"/>
          <w:w w:val="105"/>
          <w:sz w:val="20"/>
        </w:rPr>
      </w:pPr>
      <w:r w:rsidRPr="000A58C1">
        <w:rPr>
          <w:rFonts w:ascii="Arial" w:hAnsi="Arial" w:cs="Arial"/>
          <w:w w:val="105"/>
          <w:sz w:val="20"/>
        </w:rPr>
        <w:t>Pernottamento</w:t>
      </w:r>
    </w:p>
    <w:p w14:paraId="1C367BB3" w14:textId="77777777" w:rsidR="00F55DF8" w:rsidRPr="00F55DF8" w:rsidRDefault="00F55DF8" w:rsidP="00F55DF8">
      <w:pPr>
        <w:widowControl w:val="0"/>
        <w:tabs>
          <w:tab w:val="left" w:pos="1585"/>
        </w:tabs>
        <w:autoSpaceDE w:val="0"/>
        <w:autoSpaceDN w:val="0"/>
        <w:ind w:left="426"/>
        <w:rPr>
          <w:rFonts w:ascii="Arial MT" w:hAnsi="Arial MT"/>
          <w:w w:val="105"/>
          <w:sz w:val="20"/>
        </w:rPr>
      </w:pPr>
    </w:p>
    <w:tbl>
      <w:tblPr>
        <w:tblpPr w:leftFromText="141" w:rightFromText="141" w:vertAnchor="text" w:tblpXSpec="center" w:tblpY="1"/>
        <w:tblOverlap w:val="never"/>
        <w:tblW w:w="89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9"/>
      </w:tblGrid>
      <w:tr w:rsidR="00F55DF8" w14:paraId="1F514AA3" w14:textId="77777777" w:rsidTr="005A6902">
        <w:trPr>
          <w:cantSplit/>
          <w:jc w:val="center"/>
        </w:trPr>
        <w:tc>
          <w:tcPr>
            <w:tcW w:w="8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C212A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4B298E5A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904CB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7FD056BB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6EBCA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5DF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55DF8" w14:paraId="644AC052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C4688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61223888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0FFCE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379041FC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FAA2C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FB931E1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03EE2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28783B4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BB4D0C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31F4650B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D448A9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9660BEA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5352F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5DF8" w14:paraId="132A8B8B" w14:textId="77777777" w:rsidTr="005A6902">
        <w:trPr>
          <w:cantSplit/>
          <w:jc w:val="center"/>
        </w:trPr>
        <w:tc>
          <w:tcPr>
            <w:tcW w:w="8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3E08D" w14:textId="77777777" w:rsidR="00F55DF8" w:rsidRPr="00F55DF8" w:rsidRDefault="00F55DF8" w:rsidP="005A69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3B36A56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42931F9F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6B0CF253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62DAB1AB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50A0303C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133F325A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6BC2FEAF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5E128BF4" w14:textId="77777777" w:rsidR="00E83AF5" w:rsidRP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156FB4AD" w14:textId="77777777" w:rsidR="00E83AF5" w:rsidRDefault="00E83AF5" w:rsidP="00E83AF5">
      <w:pPr>
        <w:pStyle w:val="Corpotesto"/>
        <w:spacing w:before="10"/>
        <w:ind w:left="851"/>
        <w:rPr>
          <w:b/>
          <w:szCs w:val="20"/>
        </w:rPr>
      </w:pPr>
    </w:p>
    <w:p w14:paraId="14C085C1" w14:textId="77777777" w:rsidR="000A58C1" w:rsidRDefault="000A58C1" w:rsidP="00E83AF5">
      <w:pPr>
        <w:pStyle w:val="Corpotesto"/>
        <w:spacing w:before="10"/>
        <w:ind w:left="851"/>
        <w:rPr>
          <w:b/>
          <w:szCs w:val="20"/>
        </w:rPr>
      </w:pPr>
    </w:p>
    <w:p w14:paraId="7D1AD463" w14:textId="77777777" w:rsidR="000A58C1" w:rsidRPr="00E83AF5" w:rsidRDefault="000A58C1" w:rsidP="00E83AF5">
      <w:pPr>
        <w:pStyle w:val="Corpotesto"/>
        <w:spacing w:before="10"/>
        <w:ind w:left="851"/>
        <w:rPr>
          <w:b/>
          <w:szCs w:val="20"/>
        </w:rPr>
      </w:pPr>
      <w:bookmarkStart w:id="3" w:name="fine"/>
      <w:bookmarkEnd w:id="3"/>
    </w:p>
    <w:sectPr w:rsidR="000A58C1" w:rsidRPr="00E83AF5" w:rsidSect="00702466">
      <w:headerReference w:type="even" r:id="rId9"/>
      <w:headerReference w:type="default" r:id="rId10"/>
      <w:footerReference w:type="default" r:id="rId11"/>
      <w:type w:val="continuous"/>
      <w:pgSz w:w="11906" w:h="16838"/>
      <w:pgMar w:top="1418" w:right="1134" w:bottom="1137" w:left="1134" w:header="709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DFE1F" w14:textId="77777777" w:rsidR="0043349D" w:rsidRDefault="0043349D">
      <w:r>
        <w:separator/>
      </w:r>
    </w:p>
  </w:endnote>
  <w:endnote w:type="continuationSeparator" w:id="0">
    <w:p w14:paraId="2EA195C5" w14:textId="77777777" w:rsidR="0043349D" w:rsidRDefault="0043349D">
      <w:r>
        <w:continuationSeparator/>
      </w:r>
    </w:p>
  </w:endnote>
  <w:endnote w:type="continuationNotice" w:id="1">
    <w:p w14:paraId="55F5AD67" w14:textId="77777777" w:rsidR="0043349D" w:rsidRDefault="00433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40EE" w14:textId="470EBF55" w:rsidR="008141D1" w:rsidRPr="00EB05C2" w:rsidRDefault="0030357D" w:rsidP="0030357D">
    <w:pPr>
      <w:pStyle w:val="Pidipagina"/>
      <w:pBdr>
        <w:top w:val="single" w:sz="4" w:space="1" w:color="auto"/>
      </w:pBdr>
      <w:tabs>
        <w:tab w:val="left" w:pos="8222"/>
      </w:tabs>
      <w:ind w:right="360"/>
      <w:jc w:val="right"/>
      <w:rPr>
        <w:i/>
        <w:sz w:val="20"/>
        <w:szCs w:val="20"/>
      </w:rPr>
    </w:pPr>
    <w:r>
      <w:rPr>
        <w:i/>
        <w:sz w:val="20"/>
        <w:szCs w:val="20"/>
      </w:rPr>
      <w:t>data e sigla del legale rappresentante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552D" w14:textId="77777777" w:rsidR="0043349D" w:rsidRDefault="0043349D">
      <w:r>
        <w:separator/>
      </w:r>
    </w:p>
  </w:footnote>
  <w:footnote w:type="continuationSeparator" w:id="0">
    <w:p w14:paraId="1B5C8826" w14:textId="77777777" w:rsidR="0043349D" w:rsidRDefault="0043349D">
      <w:r>
        <w:continuationSeparator/>
      </w:r>
    </w:p>
  </w:footnote>
  <w:footnote w:type="continuationNotice" w:id="1">
    <w:p w14:paraId="71994064" w14:textId="77777777" w:rsidR="0043349D" w:rsidRDefault="00433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713176315"/>
      <w:docPartObj>
        <w:docPartGallery w:val="Page Numbers (Top of Page)"/>
        <w:docPartUnique/>
      </w:docPartObj>
    </w:sdtPr>
    <w:sdtEndPr>
      <w:rPr>
        <w:rStyle w:val="Numeropagina"/>
      </w:rPr>
    </w:sdtEndPr>
    <w:sdtContent>
      <w:p w14:paraId="55FF31AF" w14:textId="40C7D2E3" w:rsidR="00831341" w:rsidRDefault="00831341" w:rsidP="000A58C1">
        <w:pPr>
          <w:pStyle w:val="Intestazione"/>
          <w:framePr w:wrap="none" w:vAnchor="text" w:hAnchor="margin" w:xAlign="inside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sdt>
    <w:sdtPr>
      <w:rPr>
        <w:rStyle w:val="Numeropagina"/>
      </w:rPr>
      <w:id w:val="1857220036"/>
      <w:docPartObj>
        <w:docPartGallery w:val="Page Numbers (Top of Page)"/>
        <w:docPartUnique/>
      </w:docPartObj>
    </w:sdtPr>
    <w:sdtEndPr>
      <w:rPr>
        <w:rStyle w:val="Numeropagina"/>
      </w:rPr>
    </w:sdtEndPr>
    <w:sdtContent>
      <w:p w14:paraId="31E06EB6" w14:textId="56027542" w:rsidR="00831341" w:rsidRDefault="00831341" w:rsidP="000A58C1">
        <w:pPr>
          <w:pStyle w:val="Intestazione"/>
          <w:framePr w:wrap="none" w:vAnchor="text" w:hAnchor="margin" w:xAlign="inside" w:y="1"/>
          <w:ind w:right="360" w:firstLine="360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0312420" w14:textId="77777777" w:rsidR="00831341" w:rsidRDefault="00831341" w:rsidP="00831341">
    <w:pPr>
      <w:pStyle w:val="Intestazione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A116C" w14:textId="7E2E6654" w:rsidR="000A58C1" w:rsidRDefault="000A58C1" w:rsidP="003D1C5C">
    <w:pPr>
      <w:pStyle w:val="Intestazione"/>
      <w:framePr w:wrap="none" w:vAnchor="text" w:hAnchor="margin" w:xAlign="inside" w:y="1"/>
      <w:rPr>
        <w:rStyle w:val="Numeropagina"/>
      </w:rPr>
    </w:pPr>
  </w:p>
  <w:tbl>
    <w:tblPr>
      <w:tblStyle w:val="TableNormal1"/>
      <w:tblW w:w="9139" w:type="dxa"/>
      <w:tblInd w:w="27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21"/>
      <w:gridCol w:w="5933"/>
      <w:gridCol w:w="1485"/>
    </w:tblGrid>
    <w:tr w:rsidR="00997D95" w14:paraId="4CD2B640" w14:textId="77777777" w:rsidTr="000A58C1">
      <w:trPr>
        <w:trHeight w:val="562"/>
      </w:trPr>
      <w:tc>
        <w:tcPr>
          <w:tcW w:w="1721" w:type="dxa"/>
          <w:vMerge w:val="restart"/>
        </w:tcPr>
        <w:p w14:paraId="2CB4A5FE" w14:textId="55FF0E59" w:rsidR="00EF25DE" w:rsidRDefault="00EF25DE" w:rsidP="00831341">
          <w:pPr>
            <w:pStyle w:val="TableParagraph"/>
            <w:spacing w:before="3"/>
            <w:ind w:right="360" w:firstLine="360"/>
            <w:rPr>
              <w:rFonts w:ascii="Georgia"/>
              <w:b/>
              <w:sz w:val="3"/>
            </w:rPr>
          </w:pPr>
        </w:p>
        <w:p w14:paraId="2950BD71" w14:textId="77777777" w:rsidR="00EF25DE" w:rsidRDefault="00EF25DE" w:rsidP="00EF25DE">
          <w:pPr>
            <w:pStyle w:val="TableParagraph"/>
            <w:ind w:left="60"/>
            <w:rPr>
              <w:rFonts w:ascii="Georgia"/>
              <w:sz w:val="20"/>
            </w:rPr>
          </w:pPr>
          <w:r>
            <w:rPr>
              <w:rFonts w:ascii="Georgia"/>
              <w:noProof/>
              <w:sz w:val="20"/>
              <w:lang w:eastAsia="it-IT"/>
            </w:rPr>
            <w:drawing>
              <wp:inline distT="0" distB="0" distL="0" distR="0" wp14:anchorId="3F94024D" wp14:editId="2C290BE8">
                <wp:extent cx="1008380" cy="455930"/>
                <wp:effectExtent l="0" t="0" r="0" b="0"/>
                <wp:docPr id="2077769867" name="image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28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8913" cy="4560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33" w:type="dxa"/>
          <w:tcBorders>
            <w:bottom w:val="nil"/>
          </w:tcBorders>
        </w:tcPr>
        <w:p w14:paraId="19806C6C" w14:textId="6CAF4C39" w:rsidR="000A58C1" w:rsidRPr="000A58C1" w:rsidRDefault="00EF25DE" w:rsidP="000A58C1">
          <w:pPr>
            <w:pStyle w:val="TableParagraph"/>
            <w:spacing w:before="112" w:line="238" w:lineRule="exact"/>
            <w:ind w:left="384" w:right="328"/>
            <w:jc w:val="center"/>
            <w:rPr>
              <w:rFonts w:ascii="Arial"/>
              <w:b/>
              <w:spacing w:val="-7"/>
            </w:rPr>
          </w:pPr>
          <w:r>
            <w:rPr>
              <w:rFonts w:ascii="Arial"/>
              <w:b/>
              <w:spacing w:val="-8"/>
            </w:rPr>
            <w:t>Domanda</w:t>
          </w:r>
          <w:r>
            <w:rPr>
              <w:rFonts w:ascii="Arial"/>
              <w:b/>
              <w:spacing w:val="-24"/>
            </w:rPr>
            <w:t xml:space="preserve"> </w:t>
          </w:r>
          <w:r>
            <w:rPr>
              <w:rFonts w:ascii="Arial"/>
              <w:b/>
              <w:spacing w:val="-8"/>
            </w:rPr>
            <w:t xml:space="preserve">di </w:t>
          </w:r>
          <w:r>
            <w:rPr>
              <w:rFonts w:ascii="Arial"/>
              <w:b/>
              <w:spacing w:val="-7"/>
            </w:rPr>
            <w:t>ammissione della</w:t>
          </w:r>
          <w:r>
            <w:rPr>
              <w:rFonts w:ascii="Arial"/>
              <w:b/>
              <w:spacing w:val="-24"/>
            </w:rPr>
            <w:t xml:space="preserve"> </w:t>
          </w:r>
          <w:r>
            <w:rPr>
              <w:rFonts w:ascii="Arial"/>
              <w:b/>
              <w:spacing w:val="-7"/>
            </w:rPr>
            <w:t>manifestazione</w:t>
          </w:r>
        </w:p>
      </w:tc>
      <w:tc>
        <w:tcPr>
          <w:tcW w:w="1485" w:type="dxa"/>
          <w:tcBorders>
            <w:bottom w:val="nil"/>
          </w:tcBorders>
          <w:vAlign w:val="center"/>
        </w:tcPr>
        <w:p w14:paraId="256A6B34" w14:textId="77777777" w:rsidR="000A58C1" w:rsidRDefault="00EF25DE" w:rsidP="000A58C1">
          <w:pPr>
            <w:pStyle w:val="TableParagraph"/>
            <w:ind w:left="62"/>
            <w:rPr>
              <w:rFonts w:ascii="Arial" w:hAnsi="Arial" w:cs="Arial"/>
              <w:b/>
              <w:w w:val="105"/>
              <w:sz w:val="13"/>
              <w:szCs w:val="13"/>
            </w:rPr>
          </w:pPr>
          <w:r w:rsidRPr="000A58C1">
            <w:rPr>
              <w:rFonts w:ascii="Arial" w:hAnsi="Arial" w:cs="Arial"/>
              <w:b/>
              <w:w w:val="105"/>
              <w:sz w:val="13"/>
              <w:szCs w:val="13"/>
            </w:rPr>
            <w:t>MOD_</w:t>
          </w:r>
          <w:r w:rsidR="00BD3EF0" w:rsidRPr="000A58C1">
            <w:rPr>
              <w:rFonts w:ascii="Arial" w:hAnsi="Arial" w:cs="Arial"/>
              <w:b/>
              <w:w w:val="105"/>
              <w:sz w:val="13"/>
              <w:szCs w:val="13"/>
            </w:rPr>
            <w:t>GEN</w:t>
          </w:r>
          <w:r w:rsidRPr="000A58C1">
            <w:rPr>
              <w:rFonts w:ascii="Arial" w:hAnsi="Arial" w:cs="Arial"/>
              <w:b/>
              <w:w w:val="105"/>
              <w:sz w:val="13"/>
              <w:szCs w:val="13"/>
            </w:rPr>
            <w:t>_</w:t>
          </w:r>
          <w:r w:rsidR="00831341" w:rsidRPr="000A58C1">
            <w:rPr>
              <w:rFonts w:ascii="Arial" w:hAnsi="Arial" w:cs="Arial"/>
              <w:b/>
              <w:w w:val="105"/>
              <w:sz w:val="13"/>
              <w:szCs w:val="13"/>
            </w:rPr>
            <w:t>2</w:t>
          </w:r>
        </w:p>
        <w:p w14:paraId="2ACB1ADF" w14:textId="63BED746" w:rsidR="000A58C1" w:rsidRPr="000A58C1" w:rsidRDefault="00EF25DE" w:rsidP="000A58C1">
          <w:pPr>
            <w:pStyle w:val="TableParagraph"/>
            <w:ind w:left="62"/>
            <w:rPr>
              <w:rFonts w:ascii="Arial" w:hAnsi="Arial" w:cs="Arial"/>
              <w:b/>
              <w:sz w:val="13"/>
              <w:szCs w:val="13"/>
            </w:rPr>
          </w:pPr>
          <w:r w:rsidRPr="000A58C1">
            <w:rPr>
              <w:rFonts w:ascii="Arial" w:hAnsi="Arial" w:cs="Arial"/>
              <w:sz w:val="13"/>
              <w:szCs w:val="13"/>
            </w:rPr>
            <w:t>Ed.</w:t>
          </w:r>
          <w:r w:rsidRPr="000A58C1">
            <w:rPr>
              <w:rFonts w:ascii="Arial" w:hAnsi="Arial" w:cs="Arial"/>
              <w:spacing w:val="4"/>
              <w:sz w:val="13"/>
              <w:szCs w:val="13"/>
            </w:rPr>
            <w:t xml:space="preserve"> </w:t>
          </w:r>
          <w:r w:rsidRPr="000A58C1">
            <w:rPr>
              <w:rFonts w:ascii="Arial" w:hAnsi="Arial" w:cs="Arial"/>
              <w:sz w:val="13"/>
              <w:szCs w:val="13"/>
            </w:rPr>
            <w:t>3</w:t>
          </w:r>
        </w:p>
      </w:tc>
    </w:tr>
    <w:tr w:rsidR="00997D95" w14:paraId="19B13D93" w14:textId="77777777" w:rsidTr="000A58C1">
      <w:trPr>
        <w:trHeight w:val="397"/>
      </w:trPr>
      <w:tc>
        <w:tcPr>
          <w:tcW w:w="1721" w:type="dxa"/>
          <w:vMerge/>
          <w:tcBorders>
            <w:top w:val="nil"/>
          </w:tcBorders>
        </w:tcPr>
        <w:p w14:paraId="4AA69BE7" w14:textId="77777777" w:rsidR="00EF25DE" w:rsidRDefault="00EF25DE" w:rsidP="00EF25DE">
          <w:pPr>
            <w:rPr>
              <w:sz w:val="2"/>
              <w:szCs w:val="2"/>
            </w:rPr>
          </w:pPr>
        </w:p>
      </w:tc>
      <w:tc>
        <w:tcPr>
          <w:tcW w:w="5933" w:type="dxa"/>
          <w:tcBorders>
            <w:top w:val="nil"/>
          </w:tcBorders>
        </w:tcPr>
        <w:p w14:paraId="74B7C0E9" w14:textId="117700E0" w:rsidR="000A58C1" w:rsidRPr="000A58C1" w:rsidRDefault="00EF25DE" w:rsidP="000A58C1">
          <w:pPr>
            <w:pStyle w:val="TableParagraph"/>
            <w:spacing w:before="19"/>
            <w:ind w:left="353" w:right="328"/>
            <w:jc w:val="center"/>
            <w:rPr>
              <w:rFonts w:ascii="Arial"/>
              <w:b/>
              <w:spacing w:val="-4"/>
            </w:rPr>
          </w:pPr>
          <w:r>
            <w:rPr>
              <w:rFonts w:ascii="Arial"/>
              <w:b/>
              <w:spacing w:val="-4"/>
            </w:rPr>
            <w:t>di nuoto</w:t>
          </w:r>
          <w:r>
            <w:rPr>
              <w:rFonts w:ascii="Arial"/>
              <w:b/>
              <w:spacing w:val="-32"/>
            </w:rPr>
            <w:t xml:space="preserve"> </w:t>
          </w:r>
          <w:r>
            <w:rPr>
              <w:rFonts w:ascii="Arial"/>
              <w:b/>
              <w:spacing w:val="-4"/>
            </w:rPr>
            <w:t>in</w:t>
          </w:r>
          <w:r>
            <w:rPr>
              <w:rFonts w:ascii="Arial"/>
              <w:b/>
              <w:spacing w:val="-20"/>
            </w:rPr>
            <w:t xml:space="preserve"> </w:t>
          </w:r>
          <w:r>
            <w:rPr>
              <w:rFonts w:ascii="Arial"/>
              <w:b/>
              <w:spacing w:val="-4"/>
            </w:rPr>
            <w:t>acque</w:t>
          </w:r>
          <w:r>
            <w:rPr>
              <w:rFonts w:ascii="Arial"/>
              <w:b/>
              <w:spacing w:val="-32"/>
            </w:rPr>
            <w:t xml:space="preserve"> </w:t>
          </w:r>
          <w:r>
            <w:rPr>
              <w:rFonts w:ascii="Arial"/>
              <w:b/>
              <w:spacing w:val="-4"/>
            </w:rPr>
            <w:t>libere</w:t>
          </w:r>
          <w:r>
            <w:rPr>
              <w:rFonts w:ascii="Arial"/>
              <w:b/>
              <w:spacing w:val="-33"/>
            </w:rPr>
            <w:t xml:space="preserve"> </w:t>
          </w:r>
          <w:r>
            <w:rPr>
              <w:rFonts w:ascii="Arial"/>
              <w:b/>
              <w:spacing w:val="-4"/>
            </w:rPr>
            <w:t>nel</w:t>
          </w:r>
          <w:r>
            <w:rPr>
              <w:rFonts w:ascii="Arial"/>
              <w:b/>
              <w:spacing w:val="-3"/>
            </w:rPr>
            <w:t xml:space="preserve"> </w:t>
          </w:r>
          <w:r>
            <w:rPr>
              <w:rFonts w:ascii="Arial"/>
              <w:b/>
              <w:spacing w:val="-4"/>
            </w:rPr>
            <w:t>calendario</w:t>
          </w:r>
          <w:r>
            <w:rPr>
              <w:rFonts w:ascii="Arial"/>
              <w:b/>
              <w:spacing w:val="-34"/>
            </w:rPr>
            <w:t xml:space="preserve"> </w:t>
          </w:r>
          <w:r>
            <w:rPr>
              <w:rFonts w:ascii="Arial"/>
              <w:b/>
              <w:spacing w:val="-3"/>
            </w:rPr>
            <w:t>FIN</w:t>
          </w:r>
        </w:p>
      </w:tc>
      <w:tc>
        <w:tcPr>
          <w:tcW w:w="1485" w:type="dxa"/>
          <w:tcBorders>
            <w:top w:val="nil"/>
          </w:tcBorders>
        </w:tcPr>
        <w:p w14:paraId="48709C3C" w14:textId="60684009" w:rsidR="00EF25DE" w:rsidRPr="000A58C1" w:rsidRDefault="000A58C1" w:rsidP="000A58C1">
          <w:pPr>
            <w:pStyle w:val="TableParagraph"/>
            <w:spacing w:before="1" w:line="126" w:lineRule="exact"/>
            <w:rPr>
              <w:rFonts w:ascii="Arial" w:hAnsi="Arial" w:cs="Arial"/>
              <w:sz w:val="13"/>
              <w:szCs w:val="13"/>
            </w:rPr>
          </w:pPr>
          <w:r>
            <w:rPr>
              <w:rFonts w:ascii="Arial" w:hAnsi="Arial" w:cs="Arial"/>
              <w:sz w:val="13"/>
              <w:szCs w:val="13"/>
            </w:rPr>
            <w:t xml:space="preserve">  </w:t>
          </w:r>
          <w:r w:rsidR="00EF25DE" w:rsidRPr="000A58C1">
            <w:rPr>
              <w:rFonts w:ascii="Arial" w:hAnsi="Arial" w:cs="Arial"/>
              <w:sz w:val="13"/>
              <w:szCs w:val="13"/>
            </w:rPr>
            <w:t>Rev.</w:t>
          </w:r>
          <w:r w:rsidR="00EF25DE" w:rsidRPr="000A58C1">
            <w:rPr>
              <w:rFonts w:ascii="Arial" w:hAnsi="Arial" w:cs="Arial"/>
              <w:spacing w:val="3"/>
              <w:sz w:val="13"/>
              <w:szCs w:val="13"/>
            </w:rPr>
            <w:t xml:space="preserve"> </w:t>
          </w:r>
          <w:r>
            <w:rPr>
              <w:rFonts w:ascii="Arial" w:hAnsi="Arial" w:cs="Arial"/>
              <w:spacing w:val="3"/>
              <w:sz w:val="13"/>
              <w:szCs w:val="13"/>
            </w:rPr>
            <w:t>2</w:t>
          </w:r>
        </w:p>
        <w:p w14:paraId="232691B9" w14:textId="185FF0F0" w:rsidR="00EF25DE" w:rsidRPr="000A58C1" w:rsidRDefault="000A58C1" w:rsidP="000A58C1">
          <w:pPr>
            <w:pStyle w:val="Intestazione"/>
            <w:rPr>
              <w:rFonts w:ascii="Times New Roman" w:hAnsi="Times New Roman"/>
              <w:sz w:val="11"/>
            </w:rPr>
          </w:pPr>
          <w:r>
            <w:rPr>
              <w:rFonts w:ascii="Arial" w:hAnsi="Arial" w:cs="Arial"/>
              <w:sz w:val="13"/>
              <w:szCs w:val="13"/>
            </w:rPr>
            <w:t xml:space="preserve">  </w:t>
          </w:r>
          <w:r w:rsidR="00EF25DE" w:rsidRPr="000A58C1">
            <w:rPr>
              <w:rFonts w:ascii="Arial" w:hAnsi="Arial" w:cs="Arial"/>
              <w:sz w:val="13"/>
              <w:szCs w:val="13"/>
            </w:rPr>
            <w:t>Pag.</w:t>
          </w:r>
          <w:r w:rsidR="00EF25DE" w:rsidRPr="000A58C1">
            <w:rPr>
              <w:rFonts w:ascii="Arial" w:hAnsi="Arial" w:cs="Arial"/>
              <w:spacing w:val="1"/>
              <w:sz w:val="13"/>
              <w:szCs w:val="13"/>
            </w:rPr>
            <w:t xml:space="preserve"> </w:t>
          </w:r>
          <w:sdt>
            <w:sdtPr>
              <w:rPr>
                <w:rStyle w:val="Numeropagina"/>
              </w:rPr>
              <w:id w:val="2135742347"/>
              <w:docPartObj>
                <w:docPartGallery w:val="Page Numbers (Top of Page)"/>
                <w:docPartUnique/>
              </w:docPartObj>
            </w:sdtPr>
            <w:sdtEndPr>
              <w:rPr>
                <w:rStyle w:val="Numeropagina"/>
                <w:rFonts w:ascii="Arial" w:hAnsi="Arial" w:cs="Arial"/>
                <w:sz w:val="16"/>
                <w:szCs w:val="16"/>
              </w:rPr>
            </w:sdtEndPr>
            <w:sdtContent>
              <w:r w:rsidRPr="000A58C1">
                <w:rPr>
                  <w:rStyle w:val="Numeropagina"/>
                  <w:rFonts w:ascii="Arial" w:hAnsi="Arial" w:cs="Arial"/>
                  <w:sz w:val="13"/>
                  <w:szCs w:val="13"/>
                </w:rPr>
                <w:fldChar w:fldCharType="begin"/>
              </w:r>
              <w:r w:rsidRPr="000A58C1">
                <w:rPr>
                  <w:rStyle w:val="Numeropagina"/>
                  <w:rFonts w:ascii="Arial" w:hAnsi="Arial" w:cs="Arial"/>
                  <w:sz w:val="13"/>
                  <w:szCs w:val="13"/>
                </w:rPr>
                <w:instrText xml:space="preserve"> PAGE </w:instrText>
              </w:r>
              <w:r w:rsidRPr="000A58C1">
                <w:rPr>
                  <w:rStyle w:val="Numeropagina"/>
                  <w:rFonts w:ascii="Arial" w:hAnsi="Arial" w:cs="Arial"/>
                  <w:sz w:val="13"/>
                  <w:szCs w:val="13"/>
                </w:rPr>
                <w:fldChar w:fldCharType="separate"/>
              </w:r>
              <w:r w:rsidRPr="000A58C1">
                <w:rPr>
                  <w:rStyle w:val="Numeropagina"/>
                  <w:rFonts w:ascii="Arial" w:hAnsi="Arial" w:cs="Arial"/>
                  <w:sz w:val="13"/>
                  <w:szCs w:val="13"/>
                </w:rPr>
                <w:t>1</w:t>
              </w:r>
              <w:r w:rsidRPr="000A58C1">
                <w:rPr>
                  <w:rStyle w:val="Numeropagina"/>
                  <w:rFonts w:ascii="Arial" w:hAnsi="Arial" w:cs="Arial"/>
                  <w:sz w:val="13"/>
                  <w:szCs w:val="13"/>
                </w:rPr>
                <w:fldChar w:fldCharType="end"/>
              </w:r>
            </w:sdtContent>
          </w:sdt>
          <w:r w:rsidR="00831341" w:rsidRPr="000A58C1">
            <w:rPr>
              <w:rFonts w:ascii="Arial" w:hAnsi="Arial" w:cs="Arial"/>
              <w:spacing w:val="1"/>
              <w:sz w:val="13"/>
              <w:szCs w:val="13"/>
            </w:rPr>
            <w:t xml:space="preserve"> </w:t>
          </w:r>
          <w:r w:rsidR="00EF25DE" w:rsidRPr="000A58C1">
            <w:rPr>
              <w:rFonts w:ascii="Arial" w:hAnsi="Arial" w:cs="Arial"/>
              <w:sz w:val="13"/>
              <w:szCs w:val="13"/>
            </w:rPr>
            <w:t>di</w:t>
          </w:r>
          <w:r w:rsidR="00EF25DE" w:rsidRPr="000A58C1">
            <w:rPr>
              <w:rFonts w:ascii="Arial" w:hAnsi="Arial" w:cs="Arial"/>
              <w:spacing w:val="4"/>
              <w:sz w:val="13"/>
              <w:szCs w:val="13"/>
            </w:rPr>
            <w:t xml:space="preserve"> </w:t>
          </w:r>
          <w:r w:rsidR="00EF25DE" w:rsidRPr="000A58C1">
            <w:rPr>
              <w:rFonts w:ascii="Arial" w:hAnsi="Arial" w:cs="Arial"/>
              <w:sz w:val="13"/>
              <w:szCs w:val="13"/>
            </w:rPr>
            <w:t>9</w:t>
          </w:r>
        </w:p>
      </w:tc>
    </w:tr>
  </w:tbl>
  <w:p w14:paraId="66C8B9A9" w14:textId="4DA3E352" w:rsidR="008141D1" w:rsidRPr="00D12D56" w:rsidRDefault="008141D1" w:rsidP="00D12D5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lang w:val="it-I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lang w:val="it-I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  <w:lang w:val="it-I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  <w:lang w:val="it-I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  <w:lang w:val="it-I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  <w:lang w:val="it-I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  <w:lang w:val="it-I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  <w:lang w:val="it-I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  <w:lang w:val="it-I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lang w:val="it-I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  <w:lang w:val="it-I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  <w:lang w:val="it-I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  <w:lang w:val="it-I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  <w:lang w:val="it-I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  <w:lang w:val="it-I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  <w:lang w:val="it-I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  <w:lang w:val="it-IT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Calibri" w:hAnsi="Calibri" w:cs="Times New Roman"/>
        <w:bCs w:val="0"/>
        <w:sz w:val="36"/>
        <w:szCs w:val="36"/>
        <w:lang w:val="it-I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ascii="Calibri" w:hAnsi="Calibri" w:cs="Times New Roman"/>
        <w:bCs w:val="0"/>
        <w:sz w:val="36"/>
        <w:szCs w:val="36"/>
        <w:lang w:val="it-I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ascii="Calibri" w:hAnsi="Calibri" w:cs="Times New Roman"/>
        <w:bCs w:val="0"/>
        <w:sz w:val="36"/>
        <w:szCs w:val="36"/>
        <w:lang w:val="it-I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ascii="Calibri" w:hAnsi="Calibri" w:cs="Times New Roman"/>
        <w:bCs w:val="0"/>
        <w:sz w:val="36"/>
        <w:szCs w:val="36"/>
        <w:lang w:val="it-IT"/>
      </w:rPr>
    </w:lvl>
  </w:abstractNum>
  <w:abstractNum w:abstractNumId="9" w15:restartNumberingAfterBreak="0">
    <w:nsid w:val="02C45B45"/>
    <w:multiLevelType w:val="multilevel"/>
    <w:tmpl w:val="02C45B45"/>
    <w:lvl w:ilvl="0">
      <w:numFmt w:val="bullet"/>
      <w:lvlText w:val=""/>
      <w:lvlJc w:val="left"/>
      <w:pPr>
        <w:ind w:left="1526" w:hanging="25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>
      <w:numFmt w:val="bullet"/>
      <w:lvlText w:val="•"/>
      <w:lvlJc w:val="left"/>
      <w:pPr>
        <w:ind w:left="2447" w:hanging="25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334" w:hanging="25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25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25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25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25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25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250"/>
      </w:pPr>
      <w:rPr>
        <w:rFonts w:hint="default"/>
        <w:lang w:val="it-IT" w:eastAsia="en-US" w:bidi="ar-SA"/>
      </w:rPr>
    </w:lvl>
  </w:abstractNum>
  <w:abstractNum w:abstractNumId="10" w15:restartNumberingAfterBreak="0">
    <w:nsid w:val="0DD00926"/>
    <w:multiLevelType w:val="multilevel"/>
    <w:tmpl w:val="40240FBC"/>
    <w:lvl w:ilvl="0">
      <w:start w:val="1"/>
      <w:numFmt w:val="decimal"/>
      <w:pStyle w:val="comma4"/>
      <w:lvlText w:val="4.%1"/>
      <w:lvlJc w:val="left"/>
      <w:pPr>
        <w:ind w:left="425" w:hanging="425"/>
      </w:pPr>
      <w:rPr>
        <w:rFonts w:ascii="Arial" w:hAnsi="Arial" w:hint="default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C26A5F"/>
    <w:multiLevelType w:val="multilevel"/>
    <w:tmpl w:val="737E677F"/>
    <w:lvl w:ilvl="0">
      <w:start w:val="2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12" w15:restartNumberingAfterBreak="0">
    <w:nsid w:val="0ED24BCE"/>
    <w:multiLevelType w:val="multilevel"/>
    <w:tmpl w:val="737E677F"/>
    <w:styleLink w:val="Elencocorrente3"/>
    <w:lvl w:ilvl="0">
      <w:start w:val="2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0ED41936"/>
    <w:multiLevelType w:val="multilevel"/>
    <w:tmpl w:val="5858892E"/>
    <w:lvl w:ilvl="0">
      <w:start w:val="10"/>
      <w:numFmt w:val="decimal"/>
      <w:lvlText w:val="%1"/>
      <w:lvlJc w:val="left"/>
      <w:pPr>
        <w:ind w:left="1330" w:hanging="485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2470" w:hanging="485"/>
      </w:pPr>
      <w:rPr>
        <w:rFonts w:ascii="Arial" w:eastAsia="Arial" w:hAnsi="Arial" w:cs="Arial" w:hint="default"/>
        <w:b/>
        <w:bCs/>
        <w:i w:val="0"/>
        <w:iCs w:val="0"/>
        <w:spacing w:val="-2"/>
        <w:w w:val="107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ind w:left="1584" w:hanging="260"/>
      </w:pPr>
      <w:rPr>
        <w:rFonts w:ascii="Symbol" w:eastAsia="Symbol" w:hAnsi="Symbol" w:cs="Symbol" w:hint="default"/>
        <w:w w:val="107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546" w:hanging="2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30" w:hanging="2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13" w:hanging="2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497" w:hanging="2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480" w:hanging="2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64" w:hanging="260"/>
      </w:pPr>
      <w:rPr>
        <w:rFonts w:hint="default"/>
        <w:lang w:val="it-IT" w:eastAsia="en-US" w:bidi="ar-SA"/>
      </w:rPr>
    </w:lvl>
  </w:abstractNum>
  <w:abstractNum w:abstractNumId="14" w15:restartNumberingAfterBreak="0">
    <w:nsid w:val="0EF20699"/>
    <w:multiLevelType w:val="multilevel"/>
    <w:tmpl w:val="DFC646CA"/>
    <w:lvl w:ilvl="0">
      <w:start w:val="1"/>
      <w:numFmt w:val="decimal"/>
      <w:pStyle w:val="comma2"/>
      <w:lvlText w:val="2.%1"/>
      <w:lvlJc w:val="left"/>
      <w:pPr>
        <w:ind w:left="425" w:hanging="425"/>
      </w:pPr>
      <w:rPr>
        <w:rFonts w:ascii="Arial" w:hAnsi="Arial" w:hint="default"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04A1049"/>
    <w:multiLevelType w:val="multilevel"/>
    <w:tmpl w:val="B5142CF6"/>
    <w:lvl w:ilvl="0">
      <w:start w:val="1"/>
      <w:numFmt w:val="decimal"/>
      <w:pStyle w:val="comma6"/>
      <w:lvlText w:val="6.%1"/>
      <w:lvlJc w:val="left"/>
      <w:pPr>
        <w:ind w:left="425" w:hanging="425"/>
      </w:pPr>
      <w:rPr>
        <w:rFonts w:ascii="Arial" w:hAnsi="Arial" w:hint="default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280601B"/>
    <w:multiLevelType w:val="multilevel"/>
    <w:tmpl w:val="02C45B45"/>
    <w:styleLink w:val="Elencocorrente11"/>
    <w:lvl w:ilvl="0">
      <w:numFmt w:val="bullet"/>
      <w:lvlText w:val=""/>
      <w:lvlJc w:val="left"/>
      <w:pPr>
        <w:ind w:left="1526" w:hanging="25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>
      <w:numFmt w:val="bullet"/>
      <w:lvlText w:val="•"/>
      <w:lvlJc w:val="left"/>
      <w:pPr>
        <w:ind w:left="2447" w:hanging="25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334" w:hanging="25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25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25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25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25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25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250"/>
      </w:pPr>
      <w:rPr>
        <w:rFonts w:hint="default"/>
        <w:lang w:val="it-IT" w:eastAsia="en-US" w:bidi="ar-SA"/>
      </w:rPr>
    </w:lvl>
  </w:abstractNum>
  <w:abstractNum w:abstractNumId="17" w15:restartNumberingAfterBreak="0">
    <w:nsid w:val="19405FB4"/>
    <w:multiLevelType w:val="multilevel"/>
    <w:tmpl w:val="7C7E8ADC"/>
    <w:lvl w:ilvl="0">
      <w:start w:val="1"/>
      <w:numFmt w:val="decimal"/>
      <w:pStyle w:val="comma11"/>
      <w:lvlText w:val="11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A090F08"/>
    <w:multiLevelType w:val="multilevel"/>
    <w:tmpl w:val="1A090F08"/>
    <w:lvl w:ilvl="0">
      <w:start w:val="8"/>
      <w:numFmt w:val="decimal"/>
      <w:lvlText w:val="%1"/>
      <w:lvlJc w:val="left"/>
      <w:pPr>
        <w:ind w:left="1114" w:hanging="353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114" w:hanging="353"/>
      </w:pPr>
      <w:rPr>
        <w:rFonts w:ascii="Arial" w:eastAsia="Arial" w:hAnsi="Arial" w:cs="Arial" w:hint="default"/>
        <w:b/>
        <w:bCs/>
        <w:spacing w:val="-4"/>
        <w:w w:val="100"/>
        <w:sz w:val="21"/>
        <w:szCs w:val="21"/>
        <w:lang w:val="it-IT" w:eastAsia="en-US" w:bidi="ar-SA"/>
      </w:rPr>
    </w:lvl>
    <w:lvl w:ilvl="2">
      <w:numFmt w:val="bullet"/>
      <w:lvlText w:val="•"/>
      <w:lvlJc w:val="left"/>
      <w:pPr>
        <w:ind w:left="2982" w:hanging="35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913" w:hanging="35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844" w:hanging="35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75" w:hanging="35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06" w:hanging="35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37" w:hanging="35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68" w:hanging="353"/>
      </w:pPr>
      <w:rPr>
        <w:rFonts w:hint="default"/>
        <w:lang w:val="it-IT" w:eastAsia="en-US" w:bidi="ar-SA"/>
      </w:rPr>
    </w:lvl>
  </w:abstractNum>
  <w:abstractNum w:abstractNumId="19" w15:restartNumberingAfterBreak="0">
    <w:nsid w:val="1DE770E4"/>
    <w:multiLevelType w:val="multilevel"/>
    <w:tmpl w:val="32BE2E4C"/>
    <w:lvl w:ilvl="0">
      <w:start w:val="1"/>
      <w:numFmt w:val="decimal"/>
      <w:lvlText w:val="%1.0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4" w:hanging="1800"/>
      </w:pPr>
      <w:rPr>
        <w:rFonts w:hint="default"/>
      </w:rPr>
    </w:lvl>
  </w:abstractNum>
  <w:abstractNum w:abstractNumId="20" w15:restartNumberingAfterBreak="0">
    <w:nsid w:val="26030668"/>
    <w:multiLevelType w:val="multilevel"/>
    <w:tmpl w:val="1346EB94"/>
    <w:styleLink w:val="111111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26C5165C"/>
    <w:multiLevelType w:val="multilevel"/>
    <w:tmpl w:val="E3467A42"/>
    <w:styleLink w:val="Elencocorrente2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97614"/>
    <w:multiLevelType w:val="multilevel"/>
    <w:tmpl w:val="27797614"/>
    <w:lvl w:ilvl="0">
      <w:numFmt w:val="bullet"/>
      <w:lvlText w:val=""/>
      <w:lvlJc w:val="left"/>
      <w:pPr>
        <w:ind w:left="1562" w:hanging="25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>
      <w:numFmt w:val="bullet"/>
      <w:lvlText w:val="•"/>
      <w:lvlJc w:val="left"/>
      <w:pPr>
        <w:ind w:left="2447" w:hanging="25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334" w:hanging="25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25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25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25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25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25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250"/>
      </w:pPr>
      <w:rPr>
        <w:rFonts w:hint="default"/>
        <w:lang w:val="it-IT" w:eastAsia="en-US" w:bidi="ar-SA"/>
      </w:rPr>
    </w:lvl>
  </w:abstractNum>
  <w:abstractNum w:abstractNumId="23" w15:restartNumberingAfterBreak="0">
    <w:nsid w:val="27C26839"/>
    <w:multiLevelType w:val="multilevel"/>
    <w:tmpl w:val="179E8BBA"/>
    <w:lvl w:ilvl="0">
      <w:start w:val="1"/>
      <w:numFmt w:val="decimal"/>
      <w:pStyle w:val="comma9"/>
      <w:lvlText w:val="9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A302A84"/>
    <w:multiLevelType w:val="multilevel"/>
    <w:tmpl w:val="CE1EDEDC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ascii="Times New Roman" w:hAnsi="Times New Roman" w:hint="default"/>
      </w:rPr>
    </w:lvl>
  </w:abstractNum>
  <w:abstractNum w:abstractNumId="25" w15:restartNumberingAfterBreak="0">
    <w:nsid w:val="2CEB5C49"/>
    <w:multiLevelType w:val="multilevel"/>
    <w:tmpl w:val="EB7A3C02"/>
    <w:lvl w:ilvl="0">
      <w:start w:val="1"/>
      <w:numFmt w:val="decimal"/>
      <w:pStyle w:val="comma7"/>
      <w:lvlText w:val="7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E37771"/>
    <w:multiLevelType w:val="hybridMultilevel"/>
    <w:tmpl w:val="F12E34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050F"/>
    <w:multiLevelType w:val="multilevel"/>
    <w:tmpl w:val="D0D4CCBA"/>
    <w:lvl w:ilvl="0">
      <w:start w:val="1"/>
      <w:numFmt w:val="decimal"/>
      <w:pStyle w:val="comma5"/>
      <w:lvlText w:val="5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3C36EA7"/>
    <w:multiLevelType w:val="multilevel"/>
    <w:tmpl w:val="DE04E2DC"/>
    <w:lvl w:ilvl="0">
      <w:start w:val="1"/>
      <w:numFmt w:val="decimal"/>
      <w:pStyle w:val="comma8"/>
      <w:lvlText w:val="8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0778A"/>
    <w:multiLevelType w:val="multilevel"/>
    <w:tmpl w:val="5F56DC54"/>
    <w:lvl w:ilvl="0">
      <w:start w:val="7"/>
      <w:numFmt w:val="decimal"/>
      <w:lvlText w:val="%1.0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4" w:hanging="1440"/>
      </w:pPr>
      <w:rPr>
        <w:rFonts w:hint="default"/>
      </w:rPr>
    </w:lvl>
  </w:abstractNum>
  <w:abstractNum w:abstractNumId="30" w15:restartNumberingAfterBreak="0">
    <w:nsid w:val="3AAF12EC"/>
    <w:multiLevelType w:val="multilevel"/>
    <w:tmpl w:val="3AAF12EC"/>
    <w:lvl w:ilvl="0">
      <w:start w:val="9"/>
      <w:numFmt w:val="decimal"/>
      <w:lvlText w:val="%1"/>
      <w:lvlJc w:val="left"/>
      <w:pPr>
        <w:ind w:left="1114" w:hanging="353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2905" w:hanging="353"/>
      </w:pPr>
      <w:rPr>
        <w:rFonts w:ascii="Arial" w:eastAsia="Arial" w:hAnsi="Arial" w:cs="Arial" w:hint="default"/>
        <w:b/>
        <w:bCs/>
        <w:spacing w:val="-4"/>
        <w:w w:val="100"/>
        <w:sz w:val="21"/>
        <w:szCs w:val="21"/>
        <w:lang w:val="it-IT" w:eastAsia="en-US" w:bidi="ar-SA"/>
      </w:rPr>
    </w:lvl>
    <w:lvl w:ilvl="2">
      <w:numFmt w:val="bullet"/>
      <w:lvlText w:val="•"/>
      <w:lvlJc w:val="left"/>
      <w:pPr>
        <w:ind w:left="2982" w:hanging="35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913" w:hanging="35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844" w:hanging="35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75" w:hanging="35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06" w:hanging="35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37" w:hanging="35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68" w:hanging="353"/>
      </w:pPr>
      <w:rPr>
        <w:rFonts w:hint="default"/>
        <w:lang w:val="it-IT" w:eastAsia="en-US" w:bidi="ar-SA"/>
      </w:rPr>
    </w:lvl>
  </w:abstractNum>
  <w:abstractNum w:abstractNumId="31" w15:restartNumberingAfterBreak="0">
    <w:nsid w:val="41E354D9"/>
    <w:multiLevelType w:val="multilevel"/>
    <w:tmpl w:val="42491BB9"/>
    <w:styleLink w:val="Elencocorrente13"/>
    <w:lvl w:ilvl="0">
      <w:start w:val="6"/>
      <w:numFmt w:val="decimal"/>
      <w:lvlText w:val="%1"/>
      <w:lvlJc w:val="left"/>
      <w:pPr>
        <w:ind w:left="1541" w:hanging="353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2054" w:hanging="353"/>
      </w:pPr>
      <w:rPr>
        <w:rFonts w:ascii="Arial" w:eastAsia="Arial" w:hAnsi="Arial" w:cs="Arial" w:hint="default"/>
        <w:b/>
        <w:bCs/>
        <w:spacing w:val="-4"/>
        <w:w w:val="100"/>
        <w:sz w:val="21"/>
        <w:szCs w:val="21"/>
        <w:lang w:val="it-IT" w:eastAsia="en-US" w:bidi="ar-SA"/>
      </w:rPr>
    </w:lvl>
    <w:lvl w:ilvl="2">
      <w:numFmt w:val="bullet"/>
      <w:lvlText w:val="•"/>
      <w:lvlJc w:val="left"/>
      <w:pPr>
        <w:ind w:left="3318" w:hanging="35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07" w:hanging="35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96" w:hanging="35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85" w:hanging="35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74" w:hanging="35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3" w:hanging="35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2" w:hanging="353"/>
      </w:pPr>
      <w:rPr>
        <w:rFonts w:hint="default"/>
        <w:lang w:val="it-IT" w:eastAsia="en-US" w:bidi="ar-SA"/>
      </w:rPr>
    </w:lvl>
  </w:abstractNum>
  <w:abstractNum w:abstractNumId="32" w15:restartNumberingAfterBreak="0">
    <w:nsid w:val="42491BB9"/>
    <w:multiLevelType w:val="multilevel"/>
    <w:tmpl w:val="FAB822D6"/>
    <w:lvl w:ilvl="0">
      <w:start w:val="7"/>
      <w:numFmt w:val="decimal"/>
      <w:lvlText w:val="%1"/>
      <w:lvlJc w:val="left"/>
      <w:pPr>
        <w:ind w:left="1541" w:hanging="353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541" w:hanging="353"/>
      </w:pPr>
      <w:rPr>
        <w:rFonts w:ascii="Times New Roman" w:eastAsia="Arial" w:hAnsi="Times New Roman" w:cs="Times New Roman" w:hint="default"/>
        <w:b/>
        <w:bCs/>
        <w:spacing w:val="-4"/>
        <w:w w:val="100"/>
        <w:sz w:val="21"/>
        <w:szCs w:val="21"/>
        <w:lang w:val="it-IT" w:eastAsia="en-US" w:bidi="ar-SA"/>
      </w:rPr>
    </w:lvl>
    <w:lvl w:ilvl="2">
      <w:numFmt w:val="bullet"/>
      <w:lvlText w:val="•"/>
      <w:lvlJc w:val="left"/>
      <w:pPr>
        <w:ind w:left="3318" w:hanging="35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07" w:hanging="35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96" w:hanging="35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85" w:hanging="35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74" w:hanging="35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3" w:hanging="35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2" w:hanging="353"/>
      </w:pPr>
      <w:rPr>
        <w:rFonts w:hint="default"/>
        <w:lang w:val="it-IT" w:eastAsia="en-US" w:bidi="ar-SA"/>
      </w:rPr>
    </w:lvl>
  </w:abstractNum>
  <w:abstractNum w:abstractNumId="33" w15:restartNumberingAfterBreak="0">
    <w:nsid w:val="45FC21BF"/>
    <w:multiLevelType w:val="multilevel"/>
    <w:tmpl w:val="927E76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47234ED9"/>
    <w:multiLevelType w:val="hybridMultilevel"/>
    <w:tmpl w:val="4E2A1C74"/>
    <w:lvl w:ilvl="0" w:tplc="F942EC7C">
      <w:start w:val="1"/>
      <w:numFmt w:val="bullet"/>
      <w:pStyle w:val="co"/>
      <w:lvlText w:val="-"/>
      <w:lvlJc w:val="left"/>
      <w:pPr>
        <w:ind w:left="1429" w:hanging="360"/>
      </w:pPr>
      <w:rPr>
        <w:rFonts w:ascii="Helvetica" w:hAnsi="Helvetica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8FD5D50"/>
    <w:multiLevelType w:val="multilevel"/>
    <w:tmpl w:val="48FD5D50"/>
    <w:lvl w:ilvl="0">
      <w:start w:val="1"/>
      <w:numFmt w:val="bullet"/>
      <w:lvlText w:val=""/>
      <w:lvlJc w:val="left"/>
      <w:pPr>
        <w:ind w:left="190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2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8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4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661" w:hanging="360"/>
      </w:pPr>
      <w:rPr>
        <w:rFonts w:ascii="Wingdings" w:hAnsi="Wingdings" w:hint="default"/>
      </w:rPr>
    </w:lvl>
  </w:abstractNum>
  <w:abstractNum w:abstractNumId="36" w15:restartNumberingAfterBreak="0">
    <w:nsid w:val="494C3376"/>
    <w:multiLevelType w:val="multilevel"/>
    <w:tmpl w:val="737E677F"/>
    <w:styleLink w:val="Elencocorrente5"/>
    <w:lvl w:ilvl="0">
      <w:start w:val="2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37" w15:restartNumberingAfterBreak="0">
    <w:nsid w:val="4B96051E"/>
    <w:multiLevelType w:val="multilevel"/>
    <w:tmpl w:val="B396216A"/>
    <w:styleLink w:val="Elencocorrente8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38" w15:restartNumberingAfterBreak="0">
    <w:nsid w:val="54EB709A"/>
    <w:multiLevelType w:val="multilevel"/>
    <w:tmpl w:val="DF7E813C"/>
    <w:lvl w:ilvl="0">
      <w:start w:val="1"/>
      <w:numFmt w:val="decimal"/>
      <w:pStyle w:val="comma3"/>
      <w:lvlText w:val="3.%1"/>
      <w:lvlJc w:val="left"/>
      <w:pPr>
        <w:ind w:left="425" w:hanging="425"/>
      </w:pPr>
      <w:rPr>
        <w:rFonts w:ascii="Arial" w:hAnsi="Arial" w:hint="default"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88117E1"/>
    <w:multiLevelType w:val="multilevel"/>
    <w:tmpl w:val="82428426"/>
    <w:lvl w:ilvl="0">
      <w:start w:val="1"/>
      <w:numFmt w:val="decimal"/>
      <w:pStyle w:val="comma12"/>
      <w:lvlText w:val="12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8DE727C"/>
    <w:multiLevelType w:val="multilevel"/>
    <w:tmpl w:val="DCE84388"/>
    <w:lvl w:ilvl="0">
      <w:start w:val="1"/>
      <w:numFmt w:val="decimal"/>
      <w:pStyle w:val="comma10"/>
      <w:lvlText w:val="10.%1"/>
      <w:lvlJc w:val="left"/>
      <w:pPr>
        <w:ind w:left="425" w:hanging="425"/>
      </w:pPr>
      <w:rPr>
        <w:rFonts w:ascii="Arial" w:hAnsi="Arial" w:hint="default"/>
        <w:i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1013639"/>
    <w:multiLevelType w:val="hybridMultilevel"/>
    <w:tmpl w:val="C40469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62ECB"/>
    <w:multiLevelType w:val="multilevel"/>
    <w:tmpl w:val="B83A065A"/>
    <w:lvl w:ilvl="0">
      <w:start w:val="1"/>
      <w:numFmt w:val="upperRoman"/>
      <w:pStyle w:val="Tito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4C81BF3"/>
    <w:multiLevelType w:val="multilevel"/>
    <w:tmpl w:val="FA10BA1A"/>
    <w:styleLink w:val="Elencocorrente1"/>
    <w:lvl w:ilvl="0">
      <w:start w:val="1"/>
      <w:numFmt w:val="decimal"/>
      <w:lvlText w:val="5.%1"/>
      <w:lvlJc w:val="left"/>
      <w:pPr>
        <w:ind w:left="425" w:hanging="425"/>
      </w:pPr>
      <w:rPr>
        <w:rFonts w:ascii="Arial" w:hAnsi="Arial" w:hint="default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4DF1534"/>
    <w:multiLevelType w:val="multilevel"/>
    <w:tmpl w:val="27FC3E16"/>
    <w:lvl w:ilvl="0">
      <w:start w:val="6"/>
      <w:numFmt w:val="decimal"/>
      <w:lvlText w:val="%1.0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9" w:hanging="1440"/>
      </w:pPr>
      <w:rPr>
        <w:rFonts w:hint="default"/>
      </w:rPr>
    </w:lvl>
  </w:abstractNum>
  <w:abstractNum w:abstractNumId="45" w15:restartNumberingAfterBreak="0">
    <w:nsid w:val="67B027AD"/>
    <w:multiLevelType w:val="multilevel"/>
    <w:tmpl w:val="AF608038"/>
    <w:styleLink w:val="Elencocorrente10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46" w15:restartNumberingAfterBreak="0">
    <w:nsid w:val="69E53FB1"/>
    <w:multiLevelType w:val="multilevel"/>
    <w:tmpl w:val="02C45B45"/>
    <w:styleLink w:val="Elencocorrente12"/>
    <w:lvl w:ilvl="0">
      <w:numFmt w:val="bullet"/>
      <w:lvlText w:val=""/>
      <w:lvlJc w:val="left"/>
      <w:pPr>
        <w:ind w:left="1526" w:hanging="25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>
      <w:numFmt w:val="bullet"/>
      <w:lvlText w:val="•"/>
      <w:lvlJc w:val="left"/>
      <w:pPr>
        <w:ind w:left="2447" w:hanging="25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334" w:hanging="25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25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25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25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25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25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250"/>
      </w:pPr>
      <w:rPr>
        <w:rFonts w:hint="default"/>
        <w:lang w:val="it-IT" w:eastAsia="en-US" w:bidi="ar-SA"/>
      </w:rPr>
    </w:lvl>
  </w:abstractNum>
  <w:abstractNum w:abstractNumId="47" w15:restartNumberingAfterBreak="0">
    <w:nsid w:val="6D2B46D1"/>
    <w:multiLevelType w:val="multilevel"/>
    <w:tmpl w:val="EEEED40C"/>
    <w:lvl w:ilvl="0">
      <w:start w:val="3"/>
      <w:numFmt w:val="decimal"/>
      <w:lvlText w:val="%1.0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5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5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53" w:hanging="1800"/>
      </w:pPr>
      <w:rPr>
        <w:rFonts w:hint="default"/>
      </w:rPr>
    </w:lvl>
  </w:abstractNum>
  <w:abstractNum w:abstractNumId="48" w15:restartNumberingAfterBreak="0">
    <w:nsid w:val="6E114C7E"/>
    <w:multiLevelType w:val="multilevel"/>
    <w:tmpl w:val="6E114C7E"/>
    <w:lvl w:ilvl="0">
      <w:numFmt w:val="bullet"/>
      <w:lvlText w:val="-"/>
      <w:lvlJc w:val="left"/>
      <w:pPr>
        <w:ind w:left="1867" w:hanging="296"/>
      </w:pPr>
      <w:rPr>
        <w:rFonts w:hint="default"/>
        <w:i/>
        <w:iCs/>
        <w:w w:val="100"/>
        <w:lang w:val="it-IT" w:eastAsia="en-US" w:bidi="ar-SA"/>
      </w:rPr>
    </w:lvl>
    <w:lvl w:ilvl="1">
      <w:numFmt w:val="bullet"/>
      <w:lvlText w:val="•"/>
      <w:lvlJc w:val="left"/>
      <w:pPr>
        <w:ind w:left="2717" w:hanging="296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3574" w:hanging="29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431" w:hanging="29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288" w:hanging="29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45" w:hanging="29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002" w:hanging="29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59" w:hanging="29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16" w:hanging="296"/>
      </w:pPr>
      <w:rPr>
        <w:rFonts w:hint="default"/>
        <w:lang w:val="it-IT" w:eastAsia="en-US" w:bidi="ar-SA"/>
      </w:rPr>
    </w:lvl>
  </w:abstractNum>
  <w:abstractNum w:abstractNumId="49" w15:restartNumberingAfterBreak="0">
    <w:nsid w:val="6ED00017"/>
    <w:multiLevelType w:val="multilevel"/>
    <w:tmpl w:val="B396216A"/>
    <w:styleLink w:val="Elencocorrente9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50" w15:restartNumberingAfterBreak="0">
    <w:nsid w:val="6F5B57A1"/>
    <w:multiLevelType w:val="multilevel"/>
    <w:tmpl w:val="737E677F"/>
    <w:styleLink w:val="Elencocorrente4"/>
    <w:lvl w:ilvl="0">
      <w:start w:val="2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51" w15:restartNumberingAfterBreak="0">
    <w:nsid w:val="737E677F"/>
    <w:multiLevelType w:val="multilevel"/>
    <w:tmpl w:val="376EC97C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2.%1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52" w15:restartNumberingAfterBreak="0">
    <w:nsid w:val="75AB6CC6"/>
    <w:multiLevelType w:val="multilevel"/>
    <w:tmpl w:val="98C0A9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53" w15:restartNumberingAfterBreak="0">
    <w:nsid w:val="769F09E1"/>
    <w:multiLevelType w:val="multilevel"/>
    <w:tmpl w:val="2A2ADF5C"/>
    <w:styleLink w:val="Elencocorrente6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54" w15:restartNumberingAfterBreak="0">
    <w:nsid w:val="76B5613C"/>
    <w:multiLevelType w:val="multilevel"/>
    <w:tmpl w:val="22C2BD60"/>
    <w:lvl w:ilvl="0">
      <w:start w:val="1"/>
      <w:numFmt w:val="upperRoman"/>
      <w:pStyle w:val="Titolo"/>
      <w:suff w:val="nothing"/>
      <w:lvlText w:val="Sezione %1 - 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auto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751203E"/>
    <w:multiLevelType w:val="multilevel"/>
    <w:tmpl w:val="42491BB9"/>
    <w:lvl w:ilvl="0">
      <w:start w:val="6"/>
      <w:numFmt w:val="decimal"/>
      <w:lvlText w:val="%1"/>
      <w:lvlJc w:val="left"/>
      <w:pPr>
        <w:ind w:left="1541" w:hanging="353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541" w:hanging="353"/>
      </w:pPr>
      <w:rPr>
        <w:rFonts w:ascii="Arial" w:eastAsia="Arial" w:hAnsi="Arial" w:cs="Arial" w:hint="default"/>
        <w:b/>
        <w:bCs/>
        <w:spacing w:val="-4"/>
        <w:w w:val="100"/>
        <w:sz w:val="21"/>
        <w:szCs w:val="21"/>
        <w:lang w:val="it-IT" w:eastAsia="en-US" w:bidi="ar-SA"/>
      </w:rPr>
    </w:lvl>
    <w:lvl w:ilvl="2">
      <w:numFmt w:val="bullet"/>
      <w:lvlText w:val="•"/>
      <w:lvlJc w:val="left"/>
      <w:pPr>
        <w:ind w:left="3318" w:hanging="35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07" w:hanging="35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96" w:hanging="35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85" w:hanging="35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74" w:hanging="35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3" w:hanging="35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2" w:hanging="353"/>
      </w:pPr>
      <w:rPr>
        <w:rFonts w:hint="default"/>
        <w:lang w:val="it-IT" w:eastAsia="en-US" w:bidi="ar-SA"/>
      </w:rPr>
    </w:lvl>
  </w:abstractNum>
  <w:abstractNum w:abstractNumId="56" w15:restartNumberingAfterBreak="0">
    <w:nsid w:val="78720D97"/>
    <w:multiLevelType w:val="multilevel"/>
    <w:tmpl w:val="2A2ADF5C"/>
    <w:styleLink w:val="Elencocorrente7"/>
    <w:lvl w:ilvl="0">
      <w:start w:val="3"/>
      <w:numFmt w:val="decimal"/>
      <w:lvlText w:val="%1"/>
      <w:lvlJc w:val="left"/>
      <w:pPr>
        <w:ind w:left="1553" w:hanging="3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49" w:hanging="356"/>
      </w:pPr>
      <w:rPr>
        <w:rFonts w:hint="default"/>
        <w:b/>
        <w:bCs/>
        <w:spacing w:val="-4"/>
        <w:w w:val="100"/>
        <w:lang w:val="it-IT" w:eastAsia="en-US" w:bidi="ar-SA"/>
      </w:rPr>
    </w:lvl>
    <w:lvl w:ilvl="2">
      <w:numFmt w:val="bullet"/>
      <w:lvlText w:val="•"/>
      <w:lvlJc w:val="left"/>
      <w:pPr>
        <w:ind w:left="3334" w:hanging="3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21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0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95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82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9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6" w:hanging="356"/>
      </w:pPr>
      <w:rPr>
        <w:rFonts w:hint="default"/>
        <w:lang w:val="it-IT" w:eastAsia="en-US" w:bidi="ar-SA"/>
      </w:rPr>
    </w:lvl>
  </w:abstractNum>
  <w:abstractNum w:abstractNumId="57" w15:restartNumberingAfterBreak="0">
    <w:nsid w:val="7BC458C3"/>
    <w:multiLevelType w:val="multilevel"/>
    <w:tmpl w:val="F336F18C"/>
    <w:lvl w:ilvl="0">
      <w:start w:val="1"/>
      <w:numFmt w:val="decimal"/>
      <w:pStyle w:val="comma1"/>
      <w:lvlText w:val="1.%1"/>
      <w:lvlJc w:val="left"/>
      <w:pPr>
        <w:ind w:left="425" w:hanging="425"/>
      </w:pPr>
      <w:rPr>
        <w:rFonts w:ascii="Arial" w:hAnsi="Arial" w:hint="default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CDA0560"/>
    <w:multiLevelType w:val="hybridMultilevel"/>
    <w:tmpl w:val="DF1A849A"/>
    <w:lvl w:ilvl="0" w:tplc="82CAF022">
      <w:start w:val="1"/>
      <w:numFmt w:val="decimal"/>
      <w:pStyle w:val="sub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406675"/>
    <w:multiLevelType w:val="hybridMultilevel"/>
    <w:tmpl w:val="E3467A42"/>
    <w:lvl w:ilvl="0" w:tplc="AADC5CDA">
      <w:start w:val="1"/>
      <w:numFmt w:val="lowerLetter"/>
      <w:pStyle w:val="subcomma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462C9E"/>
    <w:multiLevelType w:val="multilevel"/>
    <w:tmpl w:val="7D462C9E"/>
    <w:lvl w:ilvl="0">
      <w:start w:val="7"/>
      <w:numFmt w:val="decimal"/>
      <w:lvlText w:val="%1"/>
      <w:lvlJc w:val="left"/>
      <w:pPr>
        <w:ind w:left="1534" w:hanging="351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1534" w:hanging="351"/>
      </w:pPr>
      <w:rPr>
        <w:rFonts w:hint="default"/>
        <w:b/>
        <w:bCs/>
        <w:spacing w:val="-2"/>
        <w:w w:val="98"/>
        <w:lang w:val="it-IT" w:eastAsia="en-US" w:bidi="ar-SA"/>
      </w:rPr>
    </w:lvl>
    <w:lvl w:ilvl="2">
      <w:numFmt w:val="bullet"/>
      <w:lvlText w:val="•"/>
      <w:lvlJc w:val="left"/>
      <w:pPr>
        <w:ind w:left="3318" w:hanging="35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207" w:hanging="35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96" w:hanging="35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85" w:hanging="35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874" w:hanging="35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63" w:hanging="35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52" w:hanging="351"/>
      </w:pPr>
      <w:rPr>
        <w:rFonts w:hint="default"/>
        <w:lang w:val="it-IT" w:eastAsia="en-US" w:bidi="ar-SA"/>
      </w:rPr>
    </w:lvl>
  </w:abstractNum>
  <w:num w:numId="1" w16cid:durableId="1181359241">
    <w:abstractNumId w:val="58"/>
  </w:num>
  <w:num w:numId="2" w16cid:durableId="129714994">
    <w:abstractNumId w:val="54"/>
  </w:num>
  <w:num w:numId="3" w16cid:durableId="1707679634">
    <w:abstractNumId w:val="20"/>
  </w:num>
  <w:num w:numId="4" w16cid:durableId="1338312775">
    <w:abstractNumId w:val="59"/>
  </w:num>
  <w:num w:numId="5" w16cid:durableId="28914861">
    <w:abstractNumId w:val="14"/>
  </w:num>
  <w:num w:numId="6" w16cid:durableId="1752923123">
    <w:abstractNumId w:val="34"/>
  </w:num>
  <w:num w:numId="7" w16cid:durableId="94598310">
    <w:abstractNumId w:val="42"/>
  </w:num>
  <w:num w:numId="8" w16cid:durableId="89813119">
    <w:abstractNumId w:val="57"/>
  </w:num>
  <w:num w:numId="9" w16cid:durableId="898439870">
    <w:abstractNumId w:val="38"/>
  </w:num>
  <w:num w:numId="10" w16cid:durableId="1866480441">
    <w:abstractNumId w:val="10"/>
  </w:num>
  <w:num w:numId="11" w16cid:durableId="1068192219">
    <w:abstractNumId w:val="27"/>
  </w:num>
  <w:num w:numId="12" w16cid:durableId="2028288126">
    <w:abstractNumId w:val="15"/>
  </w:num>
  <w:num w:numId="13" w16cid:durableId="2049255436">
    <w:abstractNumId w:val="25"/>
  </w:num>
  <w:num w:numId="14" w16cid:durableId="1168247265">
    <w:abstractNumId w:val="28"/>
  </w:num>
  <w:num w:numId="15" w16cid:durableId="655839538">
    <w:abstractNumId w:val="23"/>
  </w:num>
  <w:num w:numId="16" w16cid:durableId="1318918656">
    <w:abstractNumId w:val="40"/>
  </w:num>
  <w:num w:numId="17" w16cid:durableId="1776485928">
    <w:abstractNumId w:val="17"/>
  </w:num>
  <w:num w:numId="18" w16cid:durableId="56981976">
    <w:abstractNumId w:val="39"/>
  </w:num>
  <w:num w:numId="19" w16cid:durableId="1250233389">
    <w:abstractNumId w:val="43"/>
  </w:num>
  <w:num w:numId="20" w16cid:durableId="1976912186">
    <w:abstractNumId w:val="21"/>
  </w:num>
  <w:num w:numId="21" w16cid:durableId="58943556">
    <w:abstractNumId w:val="48"/>
  </w:num>
  <w:num w:numId="22" w16cid:durableId="308633275">
    <w:abstractNumId w:val="51"/>
  </w:num>
  <w:num w:numId="23" w16cid:durableId="1087771719">
    <w:abstractNumId w:val="47"/>
  </w:num>
  <w:num w:numId="24" w16cid:durableId="1960839467">
    <w:abstractNumId w:val="32"/>
  </w:num>
  <w:num w:numId="25" w16cid:durableId="1903364250">
    <w:abstractNumId w:val="9"/>
  </w:num>
  <w:num w:numId="26" w16cid:durableId="761990949">
    <w:abstractNumId w:val="22"/>
  </w:num>
  <w:num w:numId="27" w16cid:durableId="1482387338">
    <w:abstractNumId w:val="35"/>
  </w:num>
  <w:num w:numId="28" w16cid:durableId="112527191">
    <w:abstractNumId w:val="60"/>
  </w:num>
  <w:num w:numId="29" w16cid:durableId="1532839443">
    <w:abstractNumId w:val="18"/>
  </w:num>
  <w:num w:numId="30" w16cid:durableId="1053963165">
    <w:abstractNumId w:val="30"/>
  </w:num>
  <w:num w:numId="31" w16cid:durableId="244843029">
    <w:abstractNumId w:val="13"/>
  </w:num>
  <w:num w:numId="32" w16cid:durableId="19671369">
    <w:abstractNumId w:val="11"/>
  </w:num>
  <w:num w:numId="33" w16cid:durableId="1524709785">
    <w:abstractNumId w:val="12"/>
  </w:num>
  <w:num w:numId="34" w16cid:durableId="2098473248">
    <w:abstractNumId w:val="50"/>
  </w:num>
  <w:num w:numId="35" w16cid:durableId="1628048570">
    <w:abstractNumId w:val="36"/>
  </w:num>
  <w:num w:numId="36" w16cid:durableId="784740490">
    <w:abstractNumId w:val="53"/>
  </w:num>
  <w:num w:numId="37" w16cid:durableId="408961432">
    <w:abstractNumId w:val="56"/>
  </w:num>
  <w:num w:numId="38" w16cid:durableId="2080984008">
    <w:abstractNumId w:val="37"/>
  </w:num>
  <w:num w:numId="39" w16cid:durableId="615256391">
    <w:abstractNumId w:val="49"/>
  </w:num>
  <w:num w:numId="40" w16cid:durableId="1270239597">
    <w:abstractNumId w:val="45"/>
  </w:num>
  <w:num w:numId="41" w16cid:durableId="1111240287">
    <w:abstractNumId w:val="16"/>
  </w:num>
  <w:num w:numId="42" w16cid:durableId="511722181">
    <w:abstractNumId w:val="46"/>
  </w:num>
  <w:num w:numId="43" w16cid:durableId="542911239">
    <w:abstractNumId w:val="55"/>
  </w:num>
  <w:num w:numId="44" w16cid:durableId="479272246">
    <w:abstractNumId w:val="41"/>
  </w:num>
  <w:num w:numId="45" w16cid:durableId="2067952812">
    <w:abstractNumId w:val="26"/>
  </w:num>
  <w:num w:numId="46" w16cid:durableId="109056758">
    <w:abstractNumId w:val="52"/>
  </w:num>
  <w:num w:numId="47" w16cid:durableId="1983079949">
    <w:abstractNumId w:val="24"/>
  </w:num>
  <w:num w:numId="48" w16cid:durableId="2008357712">
    <w:abstractNumId w:val="33"/>
  </w:num>
  <w:num w:numId="49" w16cid:durableId="1415205797">
    <w:abstractNumId w:val="31"/>
  </w:num>
  <w:num w:numId="50" w16cid:durableId="137311229">
    <w:abstractNumId w:val="29"/>
  </w:num>
  <w:num w:numId="51" w16cid:durableId="383408481">
    <w:abstractNumId w:val="44"/>
  </w:num>
  <w:num w:numId="52" w16cid:durableId="1105229106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proofState w:spelling="clean" w:grammar="clean"/>
  <w:defaultTabStop w:val="720"/>
  <w:hyphenationZone w:val="283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8B"/>
    <w:rsid w:val="00000F0B"/>
    <w:rsid w:val="00003984"/>
    <w:rsid w:val="00010DA9"/>
    <w:rsid w:val="000119D0"/>
    <w:rsid w:val="0001346C"/>
    <w:rsid w:val="00013720"/>
    <w:rsid w:val="000162CF"/>
    <w:rsid w:val="00017ADA"/>
    <w:rsid w:val="00020724"/>
    <w:rsid w:val="000252B7"/>
    <w:rsid w:val="00025FC1"/>
    <w:rsid w:val="00030C05"/>
    <w:rsid w:val="00031701"/>
    <w:rsid w:val="000326F9"/>
    <w:rsid w:val="000328B8"/>
    <w:rsid w:val="000341BF"/>
    <w:rsid w:val="00041658"/>
    <w:rsid w:val="0004431A"/>
    <w:rsid w:val="00053969"/>
    <w:rsid w:val="000569F0"/>
    <w:rsid w:val="0006758D"/>
    <w:rsid w:val="00071EB7"/>
    <w:rsid w:val="00074947"/>
    <w:rsid w:val="00075033"/>
    <w:rsid w:val="00075638"/>
    <w:rsid w:val="0007618E"/>
    <w:rsid w:val="000773D9"/>
    <w:rsid w:val="00080FAA"/>
    <w:rsid w:val="0008316E"/>
    <w:rsid w:val="00084BC6"/>
    <w:rsid w:val="000905E2"/>
    <w:rsid w:val="000958E5"/>
    <w:rsid w:val="00096D45"/>
    <w:rsid w:val="000A58C1"/>
    <w:rsid w:val="000A68B8"/>
    <w:rsid w:val="000A7281"/>
    <w:rsid w:val="000B1E47"/>
    <w:rsid w:val="000B5877"/>
    <w:rsid w:val="000B6400"/>
    <w:rsid w:val="000C1704"/>
    <w:rsid w:val="000C17AA"/>
    <w:rsid w:val="000C4F5B"/>
    <w:rsid w:val="000C610B"/>
    <w:rsid w:val="000D1F62"/>
    <w:rsid w:val="000D296F"/>
    <w:rsid w:val="000D48C5"/>
    <w:rsid w:val="000D4DC7"/>
    <w:rsid w:val="000E71DB"/>
    <w:rsid w:val="00100353"/>
    <w:rsid w:val="00101051"/>
    <w:rsid w:val="0010447D"/>
    <w:rsid w:val="001059F3"/>
    <w:rsid w:val="001078D8"/>
    <w:rsid w:val="001113C8"/>
    <w:rsid w:val="001126BF"/>
    <w:rsid w:val="00113871"/>
    <w:rsid w:val="00125370"/>
    <w:rsid w:val="001269D0"/>
    <w:rsid w:val="001301B9"/>
    <w:rsid w:val="00133CC0"/>
    <w:rsid w:val="00135E42"/>
    <w:rsid w:val="00142B45"/>
    <w:rsid w:val="0014583B"/>
    <w:rsid w:val="00151326"/>
    <w:rsid w:val="00153638"/>
    <w:rsid w:val="00155431"/>
    <w:rsid w:val="001566E6"/>
    <w:rsid w:val="0016515C"/>
    <w:rsid w:val="001657A7"/>
    <w:rsid w:val="00166343"/>
    <w:rsid w:val="0016636B"/>
    <w:rsid w:val="001670BE"/>
    <w:rsid w:val="00170571"/>
    <w:rsid w:val="00170EA6"/>
    <w:rsid w:val="001718C9"/>
    <w:rsid w:val="00172959"/>
    <w:rsid w:val="00172A81"/>
    <w:rsid w:val="00177006"/>
    <w:rsid w:val="0018382A"/>
    <w:rsid w:val="00190FB1"/>
    <w:rsid w:val="00191F5F"/>
    <w:rsid w:val="001951D7"/>
    <w:rsid w:val="001A1DBF"/>
    <w:rsid w:val="001A2D05"/>
    <w:rsid w:val="001B0427"/>
    <w:rsid w:val="001B1B4A"/>
    <w:rsid w:val="001B1D6B"/>
    <w:rsid w:val="001B28C5"/>
    <w:rsid w:val="001B5C5F"/>
    <w:rsid w:val="001B64F9"/>
    <w:rsid w:val="001C0A82"/>
    <w:rsid w:val="001C2A68"/>
    <w:rsid w:val="001C401D"/>
    <w:rsid w:val="001C4BEC"/>
    <w:rsid w:val="001C6218"/>
    <w:rsid w:val="001D3461"/>
    <w:rsid w:val="001D698C"/>
    <w:rsid w:val="001E3975"/>
    <w:rsid w:val="001E60ED"/>
    <w:rsid w:val="001F0994"/>
    <w:rsid w:val="001F26DA"/>
    <w:rsid w:val="001F45E2"/>
    <w:rsid w:val="0020037B"/>
    <w:rsid w:val="002022F7"/>
    <w:rsid w:val="00206D29"/>
    <w:rsid w:val="00212FA7"/>
    <w:rsid w:val="00214F38"/>
    <w:rsid w:val="0022299B"/>
    <w:rsid w:val="002302BE"/>
    <w:rsid w:val="00234D42"/>
    <w:rsid w:val="00240F09"/>
    <w:rsid w:val="00244A95"/>
    <w:rsid w:val="00250D45"/>
    <w:rsid w:val="00263B0D"/>
    <w:rsid w:val="002646DF"/>
    <w:rsid w:val="00265F36"/>
    <w:rsid w:val="002724FC"/>
    <w:rsid w:val="002733B3"/>
    <w:rsid w:val="00273720"/>
    <w:rsid w:val="00274B4D"/>
    <w:rsid w:val="00275C2A"/>
    <w:rsid w:val="00277C03"/>
    <w:rsid w:val="00281E9F"/>
    <w:rsid w:val="00284380"/>
    <w:rsid w:val="00286264"/>
    <w:rsid w:val="00287D15"/>
    <w:rsid w:val="00291F94"/>
    <w:rsid w:val="00294055"/>
    <w:rsid w:val="002A4BE8"/>
    <w:rsid w:val="002A66FF"/>
    <w:rsid w:val="002A6F8A"/>
    <w:rsid w:val="002B4533"/>
    <w:rsid w:val="002B47BF"/>
    <w:rsid w:val="002C0884"/>
    <w:rsid w:val="002C2C5E"/>
    <w:rsid w:val="002C629D"/>
    <w:rsid w:val="002D37BB"/>
    <w:rsid w:val="002D4263"/>
    <w:rsid w:val="002E0267"/>
    <w:rsid w:val="002E3104"/>
    <w:rsid w:val="002E4C73"/>
    <w:rsid w:val="002E5495"/>
    <w:rsid w:val="002E5D25"/>
    <w:rsid w:val="002E6F75"/>
    <w:rsid w:val="002F27F5"/>
    <w:rsid w:val="002F698D"/>
    <w:rsid w:val="002F7E26"/>
    <w:rsid w:val="00302078"/>
    <w:rsid w:val="0030357D"/>
    <w:rsid w:val="003105C5"/>
    <w:rsid w:val="00311083"/>
    <w:rsid w:val="00315AA8"/>
    <w:rsid w:val="00315FA9"/>
    <w:rsid w:val="0031702D"/>
    <w:rsid w:val="00323F3C"/>
    <w:rsid w:val="0032471E"/>
    <w:rsid w:val="00324AED"/>
    <w:rsid w:val="00325447"/>
    <w:rsid w:val="00325F79"/>
    <w:rsid w:val="00327DB7"/>
    <w:rsid w:val="00335282"/>
    <w:rsid w:val="0033542C"/>
    <w:rsid w:val="00335473"/>
    <w:rsid w:val="00337EA7"/>
    <w:rsid w:val="0036786B"/>
    <w:rsid w:val="003702BE"/>
    <w:rsid w:val="003714D4"/>
    <w:rsid w:val="0037372A"/>
    <w:rsid w:val="003809C9"/>
    <w:rsid w:val="00380AE3"/>
    <w:rsid w:val="00391CA9"/>
    <w:rsid w:val="00394954"/>
    <w:rsid w:val="00395016"/>
    <w:rsid w:val="00397E4D"/>
    <w:rsid w:val="003A54FB"/>
    <w:rsid w:val="003A7865"/>
    <w:rsid w:val="003A7F98"/>
    <w:rsid w:val="003B1FFA"/>
    <w:rsid w:val="003C222E"/>
    <w:rsid w:val="003C2BEB"/>
    <w:rsid w:val="003C66EF"/>
    <w:rsid w:val="003C6B9D"/>
    <w:rsid w:val="003C7331"/>
    <w:rsid w:val="003D0286"/>
    <w:rsid w:val="003D135C"/>
    <w:rsid w:val="003D1C16"/>
    <w:rsid w:val="003D4897"/>
    <w:rsid w:val="003D769D"/>
    <w:rsid w:val="003E5C41"/>
    <w:rsid w:val="003F246B"/>
    <w:rsid w:val="003F35F2"/>
    <w:rsid w:val="004017E3"/>
    <w:rsid w:val="0040225F"/>
    <w:rsid w:val="004029F9"/>
    <w:rsid w:val="00402FE1"/>
    <w:rsid w:val="00403E3F"/>
    <w:rsid w:val="004045B3"/>
    <w:rsid w:val="00404F4A"/>
    <w:rsid w:val="004056D2"/>
    <w:rsid w:val="00405BC1"/>
    <w:rsid w:val="00405EEC"/>
    <w:rsid w:val="0040699A"/>
    <w:rsid w:val="00410EA5"/>
    <w:rsid w:val="0041338B"/>
    <w:rsid w:val="00414FB4"/>
    <w:rsid w:val="00415960"/>
    <w:rsid w:val="00416BCB"/>
    <w:rsid w:val="0042046F"/>
    <w:rsid w:val="004218F2"/>
    <w:rsid w:val="004241FC"/>
    <w:rsid w:val="0042483E"/>
    <w:rsid w:val="0043349D"/>
    <w:rsid w:val="004356A5"/>
    <w:rsid w:val="004373DD"/>
    <w:rsid w:val="00441611"/>
    <w:rsid w:val="00441D2B"/>
    <w:rsid w:val="004442B0"/>
    <w:rsid w:val="004444E9"/>
    <w:rsid w:val="0044672C"/>
    <w:rsid w:val="004520BD"/>
    <w:rsid w:val="00453059"/>
    <w:rsid w:val="00456A55"/>
    <w:rsid w:val="00460C91"/>
    <w:rsid w:val="00461877"/>
    <w:rsid w:val="00462372"/>
    <w:rsid w:val="004672E8"/>
    <w:rsid w:val="004835AC"/>
    <w:rsid w:val="0048686D"/>
    <w:rsid w:val="00492CC8"/>
    <w:rsid w:val="00497DDA"/>
    <w:rsid w:val="004A5506"/>
    <w:rsid w:val="004A6526"/>
    <w:rsid w:val="004A799B"/>
    <w:rsid w:val="004B4147"/>
    <w:rsid w:val="004B47F5"/>
    <w:rsid w:val="004B4B76"/>
    <w:rsid w:val="004C1487"/>
    <w:rsid w:val="004C5252"/>
    <w:rsid w:val="004D267D"/>
    <w:rsid w:val="004D2CA9"/>
    <w:rsid w:val="004D2DA3"/>
    <w:rsid w:val="004D3F8C"/>
    <w:rsid w:val="004D4202"/>
    <w:rsid w:val="004E198E"/>
    <w:rsid w:val="004E6F08"/>
    <w:rsid w:val="004F26AF"/>
    <w:rsid w:val="004F40A4"/>
    <w:rsid w:val="004F4C9D"/>
    <w:rsid w:val="004F5A06"/>
    <w:rsid w:val="005001D6"/>
    <w:rsid w:val="005026EF"/>
    <w:rsid w:val="005104B6"/>
    <w:rsid w:val="005121C1"/>
    <w:rsid w:val="00517690"/>
    <w:rsid w:val="00520DFA"/>
    <w:rsid w:val="0052671F"/>
    <w:rsid w:val="00526D84"/>
    <w:rsid w:val="00527AD0"/>
    <w:rsid w:val="00531391"/>
    <w:rsid w:val="00531724"/>
    <w:rsid w:val="00537DE6"/>
    <w:rsid w:val="00541F7B"/>
    <w:rsid w:val="0054370A"/>
    <w:rsid w:val="00543BED"/>
    <w:rsid w:val="00543BF7"/>
    <w:rsid w:val="00544798"/>
    <w:rsid w:val="005464CB"/>
    <w:rsid w:val="005476B6"/>
    <w:rsid w:val="005477EA"/>
    <w:rsid w:val="00552B39"/>
    <w:rsid w:val="00553F60"/>
    <w:rsid w:val="005570F3"/>
    <w:rsid w:val="00557FD4"/>
    <w:rsid w:val="00567CF9"/>
    <w:rsid w:val="00573D12"/>
    <w:rsid w:val="00574160"/>
    <w:rsid w:val="00574914"/>
    <w:rsid w:val="005766E4"/>
    <w:rsid w:val="00580B7C"/>
    <w:rsid w:val="00583683"/>
    <w:rsid w:val="0058450C"/>
    <w:rsid w:val="0058644A"/>
    <w:rsid w:val="00586F4B"/>
    <w:rsid w:val="00586FDE"/>
    <w:rsid w:val="00587E36"/>
    <w:rsid w:val="00592D1C"/>
    <w:rsid w:val="00593767"/>
    <w:rsid w:val="00594BE9"/>
    <w:rsid w:val="005A1BCF"/>
    <w:rsid w:val="005A24C4"/>
    <w:rsid w:val="005A342A"/>
    <w:rsid w:val="005A4D67"/>
    <w:rsid w:val="005A587B"/>
    <w:rsid w:val="005A5A95"/>
    <w:rsid w:val="005A6D24"/>
    <w:rsid w:val="005B1490"/>
    <w:rsid w:val="005B2346"/>
    <w:rsid w:val="005B7A2A"/>
    <w:rsid w:val="005C1A1C"/>
    <w:rsid w:val="005C743D"/>
    <w:rsid w:val="005D0ED3"/>
    <w:rsid w:val="005D3D60"/>
    <w:rsid w:val="005D5A7F"/>
    <w:rsid w:val="005D6C07"/>
    <w:rsid w:val="005E352D"/>
    <w:rsid w:val="005E5DB7"/>
    <w:rsid w:val="005F0BDF"/>
    <w:rsid w:val="005F0DE1"/>
    <w:rsid w:val="005F1C6A"/>
    <w:rsid w:val="005F51B0"/>
    <w:rsid w:val="0060385A"/>
    <w:rsid w:val="00605D74"/>
    <w:rsid w:val="006068BF"/>
    <w:rsid w:val="00607565"/>
    <w:rsid w:val="006075CF"/>
    <w:rsid w:val="00607D1B"/>
    <w:rsid w:val="00610A48"/>
    <w:rsid w:val="00610CBA"/>
    <w:rsid w:val="00613278"/>
    <w:rsid w:val="0062140A"/>
    <w:rsid w:val="00622162"/>
    <w:rsid w:val="00625F35"/>
    <w:rsid w:val="0063071E"/>
    <w:rsid w:val="00634623"/>
    <w:rsid w:val="00636E67"/>
    <w:rsid w:val="0063777A"/>
    <w:rsid w:val="00642E72"/>
    <w:rsid w:val="0064351E"/>
    <w:rsid w:val="00643DBB"/>
    <w:rsid w:val="006472FB"/>
    <w:rsid w:val="0065162E"/>
    <w:rsid w:val="00651D1A"/>
    <w:rsid w:val="00655C95"/>
    <w:rsid w:val="00656875"/>
    <w:rsid w:val="0065689F"/>
    <w:rsid w:val="0066083F"/>
    <w:rsid w:val="00672DF5"/>
    <w:rsid w:val="00673923"/>
    <w:rsid w:val="0067541A"/>
    <w:rsid w:val="00680812"/>
    <w:rsid w:val="006810F6"/>
    <w:rsid w:val="0068138D"/>
    <w:rsid w:val="00686E25"/>
    <w:rsid w:val="006912CF"/>
    <w:rsid w:val="00692708"/>
    <w:rsid w:val="006974A1"/>
    <w:rsid w:val="00697A38"/>
    <w:rsid w:val="006A2721"/>
    <w:rsid w:val="006B6496"/>
    <w:rsid w:val="006C0D68"/>
    <w:rsid w:val="006C0F6C"/>
    <w:rsid w:val="006C2C40"/>
    <w:rsid w:val="006C71C7"/>
    <w:rsid w:val="006C7B2B"/>
    <w:rsid w:val="006D04B7"/>
    <w:rsid w:val="006D14E7"/>
    <w:rsid w:val="006D5BD0"/>
    <w:rsid w:val="006E10E2"/>
    <w:rsid w:val="006E3B8F"/>
    <w:rsid w:val="006E747A"/>
    <w:rsid w:val="006E77D1"/>
    <w:rsid w:val="007001EE"/>
    <w:rsid w:val="00702466"/>
    <w:rsid w:val="0070491D"/>
    <w:rsid w:val="00715133"/>
    <w:rsid w:val="0071535D"/>
    <w:rsid w:val="00716D66"/>
    <w:rsid w:val="00717407"/>
    <w:rsid w:val="007205C1"/>
    <w:rsid w:val="00723E0F"/>
    <w:rsid w:val="00725079"/>
    <w:rsid w:val="00725FC7"/>
    <w:rsid w:val="00726675"/>
    <w:rsid w:val="007349B7"/>
    <w:rsid w:val="0073666D"/>
    <w:rsid w:val="00736A7D"/>
    <w:rsid w:val="007410B7"/>
    <w:rsid w:val="00750071"/>
    <w:rsid w:val="00756A9E"/>
    <w:rsid w:val="00760A87"/>
    <w:rsid w:val="007701C3"/>
    <w:rsid w:val="00772EC5"/>
    <w:rsid w:val="00775ED9"/>
    <w:rsid w:val="007776C0"/>
    <w:rsid w:val="00783488"/>
    <w:rsid w:val="0078715D"/>
    <w:rsid w:val="00794520"/>
    <w:rsid w:val="0079499A"/>
    <w:rsid w:val="007A100E"/>
    <w:rsid w:val="007A2E71"/>
    <w:rsid w:val="007A3F3E"/>
    <w:rsid w:val="007A4FCB"/>
    <w:rsid w:val="007A6922"/>
    <w:rsid w:val="007A7ECC"/>
    <w:rsid w:val="007B0DDC"/>
    <w:rsid w:val="007B1E91"/>
    <w:rsid w:val="007B34FD"/>
    <w:rsid w:val="007B48F6"/>
    <w:rsid w:val="007C0D33"/>
    <w:rsid w:val="007C2562"/>
    <w:rsid w:val="007C3105"/>
    <w:rsid w:val="007C52B2"/>
    <w:rsid w:val="007C681F"/>
    <w:rsid w:val="007C6A05"/>
    <w:rsid w:val="007C7AB3"/>
    <w:rsid w:val="007D2E7E"/>
    <w:rsid w:val="007D31EC"/>
    <w:rsid w:val="007D37AD"/>
    <w:rsid w:val="007D3FEF"/>
    <w:rsid w:val="007D42E9"/>
    <w:rsid w:val="007D78FD"/>
    <w:rsid w:val="007E0990"/>
    <w:rsid w:val="007E1F50"/>
    <w:rsid w:val="007E22F3"/>
    <w:rsid w:val="007E255D"/>
    <w:rsid w:val="007E48EB"/>
    <w:rsid w:val="007E5812"/>
    <w:rsid w:val="007E62A1"/>
    <w:rsid w:val="007E798E"/>
    <w:rsid w:val="007F1EA2"/>
    <w:rsid w:val="007F4454"/>
    <w:rsid w:val="00800BF2"/>
    <w:rsid w:val="00802A77"/>
    <w:rsid w:val="008038AA"/>
    <w:rsid w:val="00807C9A"/>
    <w:rsid w:val="008102EF"/>
    <w:rsid w:val="0081032F"/>
    <w:rsid w:val="008130AA"/>
    <w:rsid w:val="008141D1"/>
    <w:rsid w:val="00814D8A"/>
    <w:rsid w:val="00814DF1"/>
    <w:rsid w:val="00815328"/>
    <w:rsid w:val="00815FB7"/>
    <w:rsid w:val="00816016"/>
    <w:rsid w:val="008236E8"/>
    <w:rsid w:val="0082694A"/>
    <w:rsid w:val="008274A9"/>
    <w:rsid w:val="00831341"/>
    <w:rsid w:val="00832E12"/>
    <w:rsid w:val="00840DE7"/>
    <w:rsid w:val="00841CC2"/>
    <w:rsid w:val="00842CB0"/>
    <w:rsid w:val="0084422C"/>
    <w:rsid w:val="00844665"/>
    <w:rsid w:val="00844A60"/>
    <w:rsid w:val="008452A4"/>
    <w:rsid w:val="00846D9F"/>
    <w:rsid w:val="0085098A"/>
    <w:rsid w:val="008520D8"/>
    <w:rsid w:val="0085264A"/>
    <w:rsid w:val="0085323A"/>
    <w:rsid w:val="008569D6"/>
    <w:rsid w:val="008570C4"/>
    <w:rsid w:val="00863788"/>
    <w:rsid w:val="00865D4D"/>
    <w:rsid w:val="00866FB4"/>
    <w:rsid w:val="0087086C"/>
    <w:rsid w:val="008720BE"/>
    <w:rsid w:val="00874511"/>
    <w:rsid w:val="0087675F"/>
    <w:rsid w:val="00887038"/>
    <w:rsid w:val="0089262E"/>
    <w:rsid w:val="008936ED"/>
    <w:rsid w:val="00895379"/>
    <w:rsid w:val="008A0B09"/>
    <w:rsid w:val="008A158E"/>
    <w:rsid w:val="008A2DC0"/>
    <w:rsid w:val="008A37BE"/>
    <w:rsid w:val="008A4217"/>
    <w:rsid w:val="008A6A91"/>
    <w:rsid w:val="008A6C48"/>
    <w:rsid w:val="008B2135"/>
    <w:rsid w:val="008B4974"/>
    <w:rsid w:val="008B4B81"/>
    <w:rsid w:val="008B7F3E"/>
    <w:rsid w:val="008C0614"/>
    <w:rsid w:val="008C39AD"/>
    <w:rsid w:val="008C401B"/>
    <w:rsid w:val="008C4EAD"/>
    <w:rsid w:val="008C5D54"/>
    <w:rsid w:val="008C5EC1"/>
    <w:rsid w:val="008D00CD"/>
    <w:rsid w:val="008D1E9F"/>
    <w:rsid w:val="008D2884"/>
    <w:rsid w:val="008D45B2"/>
    <w:rsid w:val="008D5410"/>
    <w:rsid w:val="008D7159"/>
    <w:rsid w:val="008E0C17"/>
    <w:rsid w:val="008E0C5A"/>
    <w:rsid w:val="008E377F"/>
    <w:rsid w:val="008E37E8"/>
    <w:rsid w:val="008E68CC"/>
    <w:rsid w:val="008E7C53"/>
    <w:rsid w:val="008F0B3C"/>
    <w:rsid w:val="008F238E"/>
    <w:rsid w:val="008F2627"/>
    <w:rsid w:val="008F565A"/>
    <w:rsid w:val="008F6A86"/>
    <w:rsid w:val="009016B5"/>
    <w:rsid w:val="00905FAF"/>
    <w:rsid w:val="00910009"/>
    <w:rsid w:val="009100D6"/>
    <w:rsid w:val="00916B5A"/>
    <w:rsid w:val="009232CA"/>
    <w:rsid w:val="00926992"/>
    <w:rsid w:val="00937056"/>
    <w:rsid w:val="00947AA6"/>
    <w:rsid w:val="0095190B"/>
    <w:rsid w:val="00951C3A"/>
    <w:rsid w:val="00962B84"/>
    <w:rsid w:val="00963BBB"/>
    <w:rsid w:val="009672C5"/>
    <w:rsid w:val="00971BC6"/>
    <w:rsid w:val="0097354E"/>
    <w:rsid w:val="00974313"/>
    <w:rsid w:val="009759E2"/>
    <w:rsid w:val="00982619"/>
    <w:rsid w:val="00986585"/>
    <w:rsid w:val="00987797"/>
    <w:rsid w:val="00990029"/>
    <w:rsid w:val="00990B64"/>
    <w:rsid w:val="00993DF4"/>
    <w:rsid w:val="0099430F"/>
    <w:rsid w:val="00997D95"/>
    <w:rsid w:val="009A2585"/>
    <w:rsid w:val="009A36F4"/>
    <w:rsid w:val="009B067A"/>
    <w:rsid w:val="009B30C5"/>
    <w:rsid w:val="009B31CB"/>
    <w:rsid w:val="009B37C4"/>
    <w:rsid w:val="009B4D4A"/>
    <w:rsid w:val="009B5354"/>
    <w:rsid w:val="009B60D5"/>
    <w:rsid w:val="009B7850"/>
    <w:rsid w:val="009C01FD"/>
    <w:rsid w:val="009C02EB"/>
    <w:rsid w:val="009C27F5"/>
    <w:rsid w:val="009C5956"/>
    <w:rsid w:val="009C60EE"/>
    <w:rsid w:val="009C7B18"/>
    <w:rsid w:val="009D0C32"/>
    <w:rsid w:val="009D2259"/>
    <w:rsid w:val="009D5809"/>
    <w:rsid w:val="009E34FE"/>
    <w:rsid w:val="009E4551"/>
    <w:rsid w:val="009F1BDE"/>
    <w:rsid w:val="009F30D1"/>
    <w:rsid w:val="009F5F3F"/>
    <w:rsid w:val="009F7123"/>
    <w:rsid w:val="00A00581"/>
    <w:rsid w:val="00A04AAE"/>
    <w:rsid w:val="00A10532"/>
    <w:rsid w:val="00A111BE"/>
    <w:rsid w:val="00A11CE1"/>
    <w:rsid w:val="00A13918"/>
    <w:rsid w:val="00A13989"/>
    <w:rsid w:val="00A13EDC"/>
    <w:rsid w:val="00A15A3D"/>
    <w:rsid w:val="00A251A5"/>
    <w:rsid w:val="00A27FBF"/>
    <w:rsid w:val="00A300C4"/>
    <w:rsid w:val="00A30C7D"/>
    <w:rsid w:val="00A314CD"/>
    <w:rsid w:val="00A3564F"/>
    <w:rsid w:val="00A40861"/>
    <w:rsid w:val="00A423D5"/>
    <w:rsid w:val="00A430C8"/>
    <w:rsid w:val="00A52808"/>
    <w:rsid w:val="00A5311F"/>
    <w:rsid w:val="00A55062"/>
    <w:rsid w:val="00A56DEB"/>
    <w:rsid w:val="00A6026B"/>
    <w:rsid w:val="00A60BA9"/>
    <w:rsid w:val="00A6712A"/>
    <w:rsid w:val="00A67206"/>
    <w:rsid w:val="00A6731E"/>
    <w:rsid w:val="00A73CF6"/>
    <w:rsid w:val="00A74BAC"/>
    <w:rsid w:val="00A7531F"/>
    <w:rsid w:val="00A820E6"/>
    <w:rsid w:val="00A85C90"/>
    <w:rsid w:val="00A86A65"/>
    <w:rsid w:val="00A87755"/>
    <w:rsid w:val="00A926BC"/>
    <w:rsid w:val="00AA2CBF"/>
    <w:rsid w:val="00AA51E4"/>
    <w:rsid w:val="00AA6869"/>
    <w:rsid w:val="00AA7ED3"/>
    <w:rsid w:val="00AB024E"/>
    <w:rsid w:val="00AB2821"/>
    <w:rsid w:val="00AB4E7C"/>
    <w:rsid w:val="00AC3A03"/>
    <w:rsid w:val="00AC531D"/>
    <w:rsid w:val="00AC53BB"/>
    <w:rsid w:val="00AC61A7"/>
    <w:rsid w:val="00AC742D"/>
    <w:rsid w:val="00AD61D5"/>
    <w:rsid w:val="00AD6830"/>
    <w:rsid w:val="00AD7F16"/>
    <w:rsid w:val="00AF1A26"/>
    <w:rsid w:val="00AF71C5"/>
    <w:rsid w:val="00B020C6"/>
    <w:rsid w:val="00B029D6"/>
    <w:rsid w:val="00B02B8D"/>
    <w:rsid w:val="00B05710"/>
    <w:rsid w:val="00B06A0B"/>
    <w:rsid w:val="00B1124A"/>
    <w:rsid w:val="00B13304"/>
    <w:rsid w:val="00B166F1"/>
    <w:rsid w:val="00B20F37"/>
    <w:rsid w:val="00B21DCA"/>
    <w:rsid w:val="00B22A13"/>
    <w:rsid w:val="00B23B2D"/>
    <w:rsid w:val="00B23C47"/>
    <w:rsid w:val="00B24E77"/>
    <w:rsid w:val="00B30BE9"/>
    <w:rsid w:val="00B30F9F"/>
    <w:rsid w:val="00B332E9"/>
    <w:rsid w:val="00B35D4D"/>
    <w:rsid w:val="00B35F6D"/>
    <w:rsid w:val="00B36EB5"/>
    <w:rsid w:val="00B4014A"/>
    <w:rsid w:val="00B40680"/>
    <w:rsid w:val="00B4075E"/>
    <w:rsid w:val="00B44AC9"/>
    <w:rsid w:val="00B45F8C"/>
    <w:rsid w:val="00B4778D"/>
    <w:rsid w:val="00B53F64"/>
    <w:rsid w:val="00B57551"/>
    <w:rsid w:val="00B61CF0"/>
    <w:rsid w:val="00B667A0"/>
    <w:rsid w:val="00B67792"/>
    <w:rsid w:val="00B702AA"/>
    <w:rsid w:val="00B7177D"/>
    <w:rsid w:val="00B75A46"/>
    <w:rsid w:val="00B75D1C"/>
    <w:rsid w:val="00B85D17"/>
    <w:rsid w:val="00B86429"/>
    <w:rsid w:val="00B87643"/>
    <w:rsid w:val="00B91EEA"/>
    <w:rsid w:val="00B9537E"/>
    <w:rsid w:val="00B96303"/>
    <w:rsid w:val="00B96CFA"/>
    <w:rsid w:val="00B9783D"/>
    <w:rsid w:val="00BA10FB"/>
    <w:rsid w:val="00BA52C1"/>
    <w:rsid w:val="00BA565D"/>
    <w:rsid w:val="00BB2F25"/>
    <w:rsid w:val="00BB4369"/>
    <w:rsid w:val="00BB5283"/>
    <w:rsid w:val="00BB688B"/>
    <w:rsid w:val="00BB792D"/>
    <w:rsid w:val="00BC0566"/>
    <w:rsid w:val="00BC34EF"/>
    <w:rsid w:val="00BD2C35"/>
    <w:rsid w:val="00BD39D5"/>
    <w:rsid w:val="00BD3EF0"/>
    <w:rsid w:val="00BE5FF8"/>
    <w:rsid w:val="00BE68C1"/>
    <w:rsid w:val="00BE6E39"/>
    <w:rsid w:val="00BF2144"/>
    <w:rsid w:val="00BF2605"/>
    <w:rsid w:val="00BF6951"/>
    <w:rsid w:val="00C00EC8"/>
    <w:rsid w:val="00C01508"/>
    <w:rsid w:val="00C033F0"/>
    <w:rsid w:val="00C03DE9"/>
    <w:rsid w:val="00C051C7"/>
    <w:rsid w:val="00C0662C"/>
    <w:rsid w:val="00C078A7"/>
    <w:rsid w:val="00C07C9A"/>
    <w:rsid w:val="00C10144"/>
    <w:rsid w:val="00C12543"/>
    <w:rsid w:val="00C173D1"/>
    <w:rsid w:val="00C21ADD"/>
    <w:rsid w:val="00C22856"/>
    <w:rsid w:val="00C24716"/>
    <w:rsid w:val="00C25218"/>
    <w:rsid w:val="00C257CA"/>
    <w:rsid w:val="00C30C51"/>
    <w:rsid w:val="00C319CA"/>
    <w:rsid w:val="00C32329"/>
    <w:rsid w:val="00C36953"/>
    <w:rsid w:val="00C36CEC"/>
    <w:rsid w:val="00C41845"/>
    <w:rsid w:val="00C47616"/>
    <w:rsid w:val="00C502BF"/>
    <w:rsid w:val="00C556FF"/>
    <w:rsid w:val="00C55B4D"/>
    <w:rsid w:val="00C67B7C"/>
    <w:rsid w:val="00C70718"/>
    <w:rsid w:val="00C70764"/>
    <w:rsid w:val="00C71A15"/>
    <w:rsid w:val="00C737E9"/>
    <w:rsid w:val="00C76D73"/>
    <w:rsid w:val="00C76FE2"/>
    <w:rsid w:val="00C84BB7"/>
    <w:rsid w:val="00C8527E"/>
    <w:rsid w:val="00C856A5"/>
    <w:rsid w:val="00C872F7"/>
    <w:rsid w:val="00C92E20"/>
    <w:rsid w:val="00C9663C"/>
    <w:rsid w:val="00CA1007"/>
    <w:rsid w:val="00CA1142"/>
    <w:rsid w:val="00CA305A"/>
    <w:rsid w:val="00CA68B4"/>
    <w:rsid w:val="00CA69C5"/>
    <w:rsid w:val="00CB2D93"/>
    <w:rsid w:val="00CB3333"/>
    <w:rsid w:val="00CB391D"/>
    <w:rsid w:val="00CB3DF2"/>
    <w:rsid w:val="00CB4E3C"/>
    <w:rsid w:val="00CB6279"/>
    <w:rsid w:val="00CC0547"/>
    <w:rsid w:val="00CC1CC0"/>
    <w:rsid w:val="00CC2CAD"/>
    <w:rsid w:val="00CC3937"/>
    <w:rsid w:val="00CC74CC"/>
    <w:rsid w:val="00CD3AA6"/>
    <w:rsid w:val="00CD5D6F"/>
    <w:rsid w:val="00CE1360"/>
    <w:rsid w:val="00CE5300"/>
    <w:rsid w:val="00CE75BD"/>
    <w:rsid w:val="00CF29FF"/>
    <w:rsid w:val="00D0115B"/>
    <w:rsid w:val="00D01232"/>
    <w:rsid w:val="00D038AD"/>
    <w:rsid w:val="00D04123"/>
    <w:rsid w:val="00D0796D"/>
    <w:rsid w:val="00D12D56"/>
    <w:rsid w:val="00D17207"/>
    <w:rsid w:val="00D20D45"/>
    <w:rsid w:val="00D21F7A"/>
    <w:rsid w:val="00D2257F"/>
    <w:rsid w:val="00D31E4A"/>
    <w:rsid w:val="00D32076"/>
    <w:rsid w:val="00D325A0"/>
    <w:rsid w:val="00D338C1"/>
    <w:rsid w:val="00D3416C"/>
    <w:rsid w:val="00D41448"/>
    <w:rsid w:val="00D4207B"/>
    <w:rsid w:val="00D443DC"/>
    <w:rsid w:val="00D47085"/>
    <w:rsid w:val="00D52F47"/>
    <w:rsid w:val="00D6197D"/>
    <w:rsid w:val="00D628A6"/>
    <w:rsid w:val="00D6498B"/>
    <w:rsid w:val="00D677F8"/>
    <w:rsid w:val="00D7090C"/>
    <w:rsid w:val="00D72FB0"/>
    <w:rsid w:val="00D741E3"/>
    <w:rsid w:val="00D7477B"/>
    <w:rsid w:val="00D82BB8"/>
    <w:rsid w:val="00D85EB6"/>
    <w:rsid w:val="00D870E7"/>
    <w:rsid w:val="00D87282"/>
    <w:rsid w:val="00D910D4"/>
    <w:rsid w:val="00D91F72"/>
    <w:rsid w:val="00D92FFF"/>
    <w:rsid w:val="00D94874"/>
    <w:rsid w:val="00DA028F"/>
    <w:rsid w:val="00DB1059"/>
    <w:rsid w:val="00DB26AA"/>
    <w:rsid w:val="00DB34E4"/>
    <w:rsid w:val="00DB3F24"/>
    <w:rsid w:val="00DB5DB9"/>
    <w:rsid w:val="00DC31DB"/>
    <w:rsid w:val="00DC650C"/>
    <w:rsid w:val="00DD2104"/>
    <w:rsid w:val="00DD4612"/>
    <w:rsid w:val="00DD4C30"/>
    <w:rsid w:val="00DD78C1"/>
    <w:rsid w:val="00DE06DC"/>
    <w:rsid w:val="00DE18CE"/>
    <w:rsid w:val="00DE3A83"/>
    <w:rsid w:val="00DE5443"/>
    <w:rsid w:val="00DE699B"/>
    <w:rsid w:val="00DF4418"/>
    <w:rsid w:val="00DF6B08"/>
    <w:rsid w:val="00DF786E"/>
    <w:rsid w:val="00DF78C7"/>
    <w:rsid w:val="00E01EF4"/>
    <w:rsid w:val="00E167DE"/>
    <w:rsid w:val="00E16C0E"/>
    <w:rsid w:val="00E16F8C"/>
    <w:rsid w:val="00E1758B"/>
    <w:rsid w:val="00E201DD"/>
    <w:rsid w:val="00E21910"/>
    <w:rsid w:val="00E220E5"/>
    <w:rsid w:val="00E22440"/>
    <w:rsid w:val="00E24101"/>
    <w:rsid w:val="00E2412E"/>
    <w:rsid w:val="00E30772"/>
    <w:rsid w:val="00E3150F"/>
    <w:rsid w:val="00E31C45"/>
    <w:rsid w:val="00E357BF"/>
    <w:rsid w:val="00E35D25"/>
    <w:rsid w:val="00E36163"/>
    <w:rsid w:val="00E3701A"/>
    <w:rsid w:val="00E456F6"/>
    <w:rsid w:val="00E45CA6"/>
    <w:rsid w:val="00E45D95"/>
    <w:rsid w:val="00E46DFF"/>
    <w:rsid w:val="00E475C6"/>
    <w:rsid w:val="00E5500E"/>
    <w:rsid w:val="00E60EF5"/>
    <w:rsid w:val="00E63223"/>
    <w:rsid w:val="00E66133"/>
    <w:rsid w:val="00E70504"/>
    <w:rsid w:val="00E723CD"/>
    <w:rsid w:val="00E75192"/>
    <w:rsid w:val="00E768A3"/>
    <w:rsid w:val="00E7787C"/>
    <w:rsid w:val="00E80A3C"/>
    <w:rsid w:val="00E83AF5"/>
    <w:rsid w:val="00E86EC2"/>
    <w:rsid w:val="00E907D9"/>
    <w:rsid w:val="00E92289"/>
    <w:rsid w:val="00E92835"/>
    <w:rsid w:val="00E9685C"/>
    <w:rsid w:val="00EA0D51"/>
    <w:rsid w:val="00EA52D8"/>
    <w:rsid w:val="00EA56B5"/>
    <w:rsid w:val="00EA7F5B"/>
    <w:rsid w:val="00EB05C2"/>
    <w:rsid w:val="00EB0BB4"/>
    <w:rsid w:val="00EB1F1E"/>
    <w:rsid w:val="00EB27F9"/>
    <w:rsid w:val="00EB5D32"/>
    <w:rsid w:val="00EC142C"/>
    <w:rsid w:val="00EC14A9"/>
    <w:rsid w:val="00EC29ED"/>
    <w:rsid w:val="00EC5ADA"/>
    <w:rsid w:val="00ED42CF"/>
    <w:rsid w:val="00ED738B"/>
    <w:rsid w:val="00EE028F"/>
    <w:rsid w:val="00EE1809"/>
    <w:rsid w:val="00EE282F"/>
    <w:rsid w:val="00EE4AE5"/>
    <w:rsid w:val="00EF25DE"/>
    <w:rsid w:val="00EF3D6E"/>
    <w:rsid w:val="00F00CAA"/>
    <w:rsid w:val="00F0166E"/>
    <w:rsid w:val="00F0719B"/>
    <w:rsid w:val="00F07298"/>
    <w:rsid w:val="00F12000"/>
    <w:rsid w:val="00F12A03"/>
    <w:rsid w:val="00F1547D"/>
    <w:rsid w:val="00F163FF"/>
    <w:rsid w:val="00F206BF"/>
    <w:rsid w:val="00F20BC5"/>
    <w:rsid w:val="00F217C5"/>
    <w:rsid w:val="00F26674"/>
    <w:rsid w:val="00F27CB1"/>
    <w:rsid w:val="00F308E1"/>
    <w:rsid w:val="00F32F8C"/>
    <w:rsid w:val="00F36C5A"/>
    <w:rsid w:val="00F46725"/>
    <w:rsid w:val="00F471EE"/>
    <w:rsid w:val="00F51369"/>
    <w:rsid w:val="00F5224D"/>
    <w:rsid w:val="00F55DF8"/>
    <w:rsid w:val="00F56084"/>
    <w:rsid w:val="00F708B7"/>
    <w:rsid w:val="00F737EE"/>
    <w:rsid w:val="00F75027"/>
    <w:rsid w:val="00F76AA8"/>
    <w:rsid w:val="00F77902"/>
    <w:rsid w:val="00F80454"/>
    <w:rsid w:val="00F85702"/>
    <w:rsid w:val="00F9053C"/>
    <w:rsid w:val="00F90B40"/>
    <w:rsid w:val="00F91468"/>
    <w:rsid w:val="00F93D84"/>
    <w:rsid w:val="00FA1031"/>
    <w:rsid w:val="00FA1D54"/>
    <w:rsid w:val="00FA588A"/>
    <w:rsid w:val="00FB5B94"/>
    <w:rsid w:val="00FB5F2B"/>
    <w:rsid w:val="00FC2A7E"/>
    <w:rsid w:val="00FC7288"/>
    <w:rsid w:val="00FC7EAE"/>
    <w:rsid w:val="00FD07CF"/>
    <w:rsid w:val="00FD5014"/>
    <w:rsid w:val="00FD56B6"/>
    <w:rsid w:val="00FD5B2F"/>
    <w:rsid w:val="00FD6803"/>
    <w:rsid w:val="00FE1D38"/>
    <w:rsid w:val="00FE24C2"/>
    <w:rsid w:val="00FF07E3"/>
    <w:rsid w:val="00FF0884"/>
    <w:rsid w:val="00FF478A"/>
    <w:rsid w:val="00FF5F6E"/>
    <w:rsid w:val="00FF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8F6C1B"/>
  <w14:defaultImageDpi w14:val="300"/>
  <w15:docId w15:val="{7836B7E9-BABE-BF42-934D-329FA50D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33" w:qFormat="1"/>
    <w:lsdException w:name="Bibliography" w:uiPriority="47"/>
    <w:lsdException w:name="TOC Heading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3AF5"/>
    <w:rPr>
      <w:sz w:val="24"/>
      <w:szCs w:val="24"/>
    </w:rPr>
  </w:style>
  <w:style w:type="paragraph" w:styleId="Titolo1">
    <w:name w:val="heading 1"/>
    <w:basedOn w:val="Normale"/>
    <w:next w:val="Titolo2"/>
    <w:qFormat/>
    <w:rsid w:val="00BF6951"/>
    <w:pPr>
      <w:keepNext/>
      <w:keepLines/>
      <w:pageBreakBefore/>
      <w:numPr>
        <w:numId w:val="7"/>
      </w:numPr>
      <w:jc w:val="center"/>
      <w:outlineLvl w:val="0"/>
    </w:pPr>
    <w:rPr>
      <w:rFonts w:cs="Arial"/>
      <w:b/>
      <w:bCs/>
      <w:sz w:val="32"/>
      <w:szCs w:val="32"/>
    </w:rPr>
  </w:style>
  <w:style w:type="paragraph" w:styleId="Titolo2">
    <w:name w:val="heading 2"/>
    <w:basedOn w:val="Titolo1"/>
    <w:next w:val="Normale"/>
    <w:autoRedefine/>
    <w:qFormat/>
    <w:rsid w:val="000A58C1"/>
    <w:pPr>
      <w:pageBreakBefore w:val="0"/>
      <w:numPr>
        <w:numId w:val="0"/>
      </w:numPr>
      <w:tabs>
        <w:tab w:val="left" w:pos="709"/>
      </w:tabs>
      <w:spacing w:before="240"/>
      <w:ind w:left="340"/>
      <w:jc w:val="left"/>
      <w:outlineLvl w:val="1"/>
    </w:pPr>
    <w:rPr>
      <w:rFonts w:ascii="Arial" w:hAnsi="Arial"/>
      <w:bCs w:val="0"/>
      <w:sz w:val="20"/>
    </w:rPr>
  </w:style>
  <w:style w:type="paragraph" w:styleId="Titolo3">
    <w:name w:val="heading 3"/>
    <w:basedOn w:val="Normale"/>
    <w:next w:val="Normale"/>
    <w:qFormat/>
    <w:rsid w:val="009B7850"/>
    <w:pPr>
      <w:keepNext/>
      <w:tabs>
        <w:tab w:val="left" w:pos="567"/>
      </w:tabs>
      <w:outlineLvl w:val="2"/>
    </w:pPr>
    <w:rPr>
      <w:rFonts w:cs="Arial"/>
      <w:bCs/>
      <w:szCs w:val="22"/>
      <w:u w:val="single"/>
    </w:rPr>
  </w:style>
  <w:style w:type="paragraph" w:styleId="Titolo4">
    <w:name w:val="heading 4"/>
    <w:basedOn w:val="Normale"/>
    <w:next w:val="Normale"/>
    <w:qFormat/>
    <w:rsid w:val="009B7850"/>
    <w:pPr>
      <w:keepNext/>
      <w:outlineLvl w:val="3"/>
    </w:pPr>
    <w:rPr>
      <w:rFonts w:cs="Arial"/>
      <w:b/>
      <w:bCs/>
      <w:color w:val="99CCFF"/>
      <w:sz w:val="36"/>
      <w:szCs w:val="36"/>
    </w:rPr>
  </w:style>
  <w:style w:type="paragraph" w:styleId="Titolo5">
    <w:name w:val="heading 5"/>
    <w:basedOn w:val="Normale"/>
    <w:next w:val="Normale"/>
    <w:qFormat/>
    <w:rsid w:val="009B7850"/>
    <w:pPr>
      <w:keepNext/>
      <w:outlineLvl w:val="4"/>
    </w:pPr>
    <w:rPr>
      <w:rFonts w:cs="Arial"/>
      <w:b/>
      <w:bCs/>
      <w:sz w:val="32"/>
    </w:rPr>
  </w:style>
  <w:style w:type="paragraph" w:styleId="Titolo6">
    <w:name w:val="heading 6"/>
    <w:basedOn w:val="Normale"/>
    <w:next w:val="Normale"/>
    <w:qFormat/>
    <w:rsid w:val="009B7850"/>
    <w:pPr>
      <w:keepNext/>
      <w:outlineLvl w:val="5"/>
    </w:pPr>
    <w:rPr>
      <w:rFonts w:cs="Arial"/>
      <w:bCs/>
      <w:sz w:val="20"/>
      <w:szCs w:val="36"/>
      <w:u w:val="single"/>
    </w:rPr>
  </w:style>
  <w:style w:type="paragraph" w:styleId="Titolo7">
    <w:name w:val="heading 7"/>
    <w:basedOn w:val="Normale"/>
    <w:next w:val="Normale"/>
    <w:qFormat/>
    <w:rsid w:val="009B7850"/>
    <w:pPr>
      <w:keepNext/>
      <w:outlineLvl w:val="6"/>
    </w:pPr>
    <w:rPr>
      <w:rFonts w:cs="Arial"/>
      <w:bCs/>
      <w:sz w:val="20"/>
      <w:szCs w:val="36"/>
      <w:u w:val="single"/>
    </w:rPr>
  </w:style>
  <w:style w:type="paragraph" w:styleId="Titolo8">
    <w:name w:val="heading 8"/>
    <w:basedOn w:val="Normale"/>
    <w:next w:val="Normale"/>
    <w:qFormat/>
    <w:rsid w:val="009B7850"/>
    <w:pPr>
      <w:keepNext/>
      <w:outlineLvl w:val="7"/>
    </w:pPr>
    <w:rPr>
      <w:rFonts w:cs="Arial"/>
      <w:b/>
      <w:color w:val="00CCFF"/>
      <w:sz w:val="32"/>
      <w:szCs w:val="28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9B7850"/>
    <w:pPr>
      <w:spacing w:before="240" w:after="60"/>
      <w:outlineLvl w:val="8"/>
    </w:pPr>
    <w:rPr>
      <w:rFonts w:ascii="Calibri" w:eastAsia="MS Gothic" w:hAnsi="Calibri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pPr>
      <w:spacing w:before="100" w:beforeAutospacing="1" w:after="100" w:afterAutospacing="1"/>
    </w:pPr>
  </w:style>
  <w:style w:type="paragraph" w:customStyle="1" w:styleId="Elencoacolori-Colore11">
    <w:name w:val="Elenco a colori - Colore 11"/>
    <w:basedOn w:val="Normale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noProof/>
      <w:color w:val="000000"/>
      <w:sz w:val="24"/>
      <w:szCs w:val="24"/>
    </w:rPr>
  </w:style>
  <w:style w:type="character" w:customStyle="1" w:styleId="apple-converted-space">
    <w:name w:val="apple-converted-space"/>
    <w:basedOn w:val="Carpredefinitoparagrafo"/>
  </w:style>
  <w:style w:type="paragraph" w:customStyle="1" w:styleId="pageinfo">
    <w:name w:val="pageinfo"/>
    <w:basedOn w:val="Normale"/>
    <w:pPr>
      <w:spacing w:before="100" w:beforeAutospacing="1" w:after="100" w:afterAutospacing="1"/>
    </w:pPr>
  </w:style>
  <w:style w:type="character" w:styleId="Collegamentoipertestuale">
    <w:name w:val="Hyperlink"/>
    <w:unhideWhenUsed/>
    <w:rPr>
      <w:color w:val="0000FF"/>
      <w:u w:val="single"/>
    </w:rPr>
  </w:style>
  <w:style w:type="character" w:customStyle="1" w:styleId="modifydate">
    <w:name w:val="modifydate"/>
    <w:basedOn w:val="Carpredefinitoparagrafo"/>
  </w:style>
  <w:style w:type="character" w:styleId="Enfasigrassetto">
    <w:name w:val="Strong"/>
    <w:qFormat/>
    <w:rPr>
      <w:b/>
      <w:bCs/>
    </w:rPr>
  </w:style>
  <w:style w:type="paragraph" w:styleId="Sommario4">
    <w:name w:val="toc 4"/>
    <w:basedOn w:val="Normale"/>
    <w:next w:val="Normale"/>
    <w:autoRedefine/>
    <w:semiHidden/>
    <w:rPr>
      <w:rFonts w:asciiTheme="minorHAnsi" w:hAnsiTheme="minorHAnsi"/>
      <w:szCs w:val="22"/>
    </w:rPr>
  </w:style>
  <w:style w:type="paragraph" w:styleId="Sommario1">
    <w:name w:val="toc 1"/>
    <w:basedOn w:val="Normale"/>
    <w:next w:val="Normale"/>
    <w:autoRedefine/>
    <w:uiPriority w:val="39"/>
    <w:unhideWhenUsed/>
    <w:rsid w:val="00EE028F"/>
    <w:pPr>
      <w:spacing w:before="240" w:after="120"/>
    </w:pPr>
    <w:rPr>
      <w:rFonts w:asciiTheme="minorHAnsi" w:hAnsiTheme="minorHAnsi"/>
      <w:b/>
      <w:caps/>
      <w:szCs w:val="22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673923"/>
    <w:pPr>
      <w:tabs>
        <w:tab w:val="left" w:pos="567"/>
        <w:tab w:val="right" w:pos="9622"/>
      </w:tabs>
    </w:pPr>
    <w:rPr>
      <w:rFonts w:asciiTheme="minorHAnsi" w:hAnsiTheme="minorHAnsi"/>
      <w:b/>
      <w:smallCaps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D6197D"/>
    <w:rPr>
      <w:rFonts w:asciiTheme="minorHAnsi" w:hAnsiTheme="minorHAnsi"/>
      <w:smallCaps/>
      <w:szCs w:val="22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uiPriority w:val="99"/>
    <w:rPr>
      <w:sz w:val="24"/>
      <w:szCs w:val="24"/>
      <w:lang w:val="en-GB"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semiHidden/>
    <w:rPr>
      <w:sz w:val="24"/>
      <w:szCs w:val="24"/>
      <w:lang w:val="en-GB" w:eastAsia="en-US"/>
    </w:rPr>
  </w:style>
  <w:style w:type="paragraph" w:styleId="Sommario5">
    <w:name w:val="toc 5"/>
    <w:basedOn w:val="Normale"/>
    <w:next w:val="Normale"/>
    <w:autoRedefine/>
    <w:semiHidden/>
    <w:rPr>
      <w:rFonts w:asciiTheme="minorHAnsi" w:hAnsiTheme="minorHAnsi"/>
      <w:szCs w:val="22"/>
    </w:rPr>
  </w:style>
  <w:style w:type="paragraph" w:styleId="Sommario6">
    <w:name w:val="toc 6"/>
    <w:basedOn w:val="Normale"/>
    <w:next w:val="Normale"/>
    <w:autoRedefine/>
    <w:semiHidden/>
    <w:rPr>
      <w:rFonts w:asciiTheme="minorHAnsi" w:hAnsiTheme="minorHAnsi"/>
      <w:szCs w:val="22"/>
    </w:rPr>
  </w:style>
  <w:style w:type="paragraph" w:styleId="Sommario7">
    <w:name w:val="toc 7"/>
    <w:basedOn w:val="Normale"/>
    <w:next w:val="Normale"/>
    <w:autoRedefine/>
    <w:semiHidden/>
    <w:rPr>
      <w:rFonts w:asciiTheme="minorHAnsi" w:hAnsiTheme="minorHAnsi"/>
      <w:szCs w:val="22"/>
    </w:rPr>
  </w:style>
  <w:style w:type="paragraph" w:styleId="Sommario8">
    <w:name w:val="toc 8"/>
    <w:basedOn w:val="Normale"/>
    <w:next w:val="Normale"/>
    <w:autoRedefine/>
    <w:uiPriority w:val="39"/>
    <w:rPr>
      <w:rFonts w:asciiTheme="minorHAnsi" w:hAnsiTheme="minorHAnsi"/>
      <w:szCs w:val="22"/>
    </w:rPr>
  </w:style>
  <w:style w:type="paragraph" w:styleId="Sommario9">
    <w:name w:val="toc 9"/>
    <w:basedOn w:val="Normale"/>
    <w:next w:val="Normale"/>
    <w:autoRedefine/>
    <w:uiPriority w:val="39"/>
    <w:rPr>
      <w:rFonts w:asciiTheme="minorHAnsi" w:hAnsiTheme="minorHAnsi"/>
      <w:szCs w:val="22"/>
    </w:rPr>
  </w:style>
  <w:style w:type="paragraph" w:customStyle="1" w:styleId="Grigliamedia21">
    <w:name w:val="Griglia media 21"/>
    <w:qFormat/>
    <w:pPr>
      <w:suppressAutoHyphens/>
    </w:pPr>
    <w:rPr>
      <w:rFonts w:ascii="Calibri" w:eastAsia="Calibri" w:hAnsi="Calibri" w:cs="Calibri"/>
      <w:noProof/>
      <w:sz w:val="22"/>
      <w:szCs w:val="22"/>
    </w:rPr>
  </w:style>
  <w:style w:type="paragraph" w:styleId="Corpotesto">
    <w:name w:val="Body Text"/>
    <w:basedOn w:val="Normale"/>
    <w:semiHidden/>
    <w:rPr>
      <w:rFonts w:cs="Arial"/>
      <w:bCs/>
      <w:sz w:val="20"/>
      <w:szCs w:val="36"/>
    </w:rPr>
  </w:style>
  <w:style w:type="paragraph" w:styleId="Rientrocorpodeltesto">
    <w:name w:val="Body Text Indent"/>
    <w:basedOn w:val="Normale"/>
    <w:semiHidden/>
    <w:pPr>
      <w:ind w:left="397" w:hanging="397"/>
    </w:pPr>
    <w:rPr>
      <w:rFonts w:cs="Arial"/>
      <w:bCs/>
      <w:sz w:val="20"/>
      <w:szCs w:val="36"/>
    </w:rPr>
  </w:style>
  <w:style w:type="paragraph" w:styleId="Corpodeltesto2">
    <w:name w:val="Body Text 2"/>
    <w:basedOn w:val="Normale"/>
    <w:semiHidden/>
    <w:rPr>
      <w:rFonts w:cs="Arial"/>
      <w:sz w:val="20"/>
      <w:szCs w:val="20"/>
      <w:u w:val="single"/>
    </w:rPr>
  </w:style>
  <w:style w:type="paragraph" w:customStyle="1" w:styleId="comma">
    <w:name w:val="comma"/>
    <w:basedOn w:val="Default"/>
    <w:rsid w:val="00CE1360"/>
    <w:pPr>
      <w:spacing w:before="120"/>
    </w:pPr>
    <w:rPr>
      <w:color w:val="auto"/>
      <w:sz w:val="22"/>
      <w:szCs w:val="22"/>
    </w:rPr>
  </w:style>
  <w:style w:type="character" w:styleId="Numeropagina">
    <w:name w:val="page number"/>
    <w:unhideWhenUsed/>
    <w:rsid w:val="00831341"/>
    <w:rPr>
      <w:rFonts w:ascii="Times New Roman" w:hAnsi="Times New Roman"/>
      <w:b w:val="0"/>
      <w:i w:val="0"/>
      <w:sz w:val="11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197D"/>
    <w:pPr>
      <w:numPr>
        <w:numId w:val="2"/>
      </w:numPr>
      <w:spacing w:before="240" w:after="240"/>
      <w:jc w:val="center"/>
      <w:outlineLvl w:val="0"/>
    </w:pPr>
    <w:rPr>
      <w:rFonts w:eastAsia="MS Gothic" w:cs="Arial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D6197D"/>
    <w:rPr>
      <w:rFonts w:ascii="Arial" w:eastAsia="MS Gothic" w:hAnsi="Arial" w:cs="Arial"/>
      <w:b/>
      <w:bCs/>
      <w:noProof/>
      <w:kern w:val="28"/>
      <w:sz w:val="32"/>
      <w:szCs w:val="32"/>
    </w:rPr>
  </w:style>
  <w:style w:type="numbering" w:styleId="111111">
    <w:name w:val="Outline List 2"/>
    <w:basedOn w:val="Nessunelenco"/>
    <w:uiPriority w:val="99"/>
    <w:semiHidden/>
    <w:unhideWhenUsed/>
    <w:rsid w:val="00BF6951"/>
    <w:pPr>
      <w:numPr>
        <w:numId w:val="3"/>
      </w:numPr>
    </w:pPr>
  </w:style>
  <w:style w:type="paragraph" w:customStyle="1" w:styleId="sbcomma">
    <w:name w:val="sbcomma"/>
    <w:basedOn w:val="Default"/>
    <w:autoRedefine/>
    <w:rsid w:val="008936ED"/>
    <w:pPr>
      <w:spacing w:before="60"/>
      <w:ind w:left="785" w:hanging="783"/>
      <w:jc w:val="both"/>
    </w:pPr>
    <w:rPr>
      <w:bCs/>
      <w:color w:val="auto"/>
      <w:sz w:val="16"/>
      <w:szCs w:val="16"/>
    </w:rPr>
  </w:style>
  <w:style w:type="paragraph" w:customStyle="1" w:styleId="subcomma">
    <w:name w:val="subcomma"/>
    <w:basedOn w:val="Normale"/>
    <w:rsid w:val="004241FC"/>
    <w:pPr>
      <w:numPr>
        <w:numId w:val="4"/>
      </w:numPr>
      <w:tabs>
        <w:tab w:val="left" w:pos="709"/>
      </w:tabs>
      <w:spacing w:before="60"/>
      <w:jc w:val="both"/>
    </w:pPr>
  </w:style>
  <w:style w:type="table" w:styleId="Grigliatabella">
    <w:name w:val="Table Grid"/>
    <w:basedOn w:val="Tabellanormale"/>
    <w:uiPriority w:val="59"/>
    <w:rsid w:val="00AB2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">
    <w:name w:val="sub"/>
    <w:basedOn w:val="Normale"/>
    <w:rsid w:val="00BF6951"/>
    <w:pPr>
      <w:numPr>
        <w:numId w:val="1"/>
      </w:numPr>
      <w:ind w:right="-1"/>
    </w:pPr>
    <w:rPr>
      <w:rFonts w:cs="Arial"/>
      <w:szCs w:val="22"/>
      <w:u w:val="single"/>
    </w:rPr>
  </w:style>
  <w:style w:type="paragraph" w:customStyle="1" w:styleId="s">
    <w:name w:val="s"/>
    <w:basedOn w:val="comma"/>
    <w:rsid w:val="007A4FCB"/>
  </w:style>
  <w:style w:type="paragraph" w:customStyle="1" w:styleId="com">
    <w:name w:val="com"/>
    <w:basedOn w:val="subcomma"/>
    <w:rsid w:val="00BF6951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13871"/>
    <w:rPr>
      <w:rFonts w:ascii="Lucida Grande" w:hAnsi="Lucida Grande" w:cs="Lucida Grande"/>
    </w:rPr>
  </w:style>
  <w:style w:type="character" w:customStyle="1" w:styleId="MappadocumentoCarattere">
    <w:name w:val="Mappa documento Carattere"/>
    <w:link w:val="Mappadocumento"/>
    <w:uiPriority w:val="99"/>
    <w:semiHidden/>
    <w:rsid w:val="00113871"/>
    <w:rPr>
      <w:rFonts w:ascii="Lucida Grande" w:hAnsi="Lucida Grande" w:cs="Lucida Grande"/>
      <w:noProof/>
      <w:sz w:val="24"/>
      <w:szCs w:val="24"/>
    </w:rPr>
  </w:style>
  <w:style w:type="character" w:customStyle="1" w:styleId="Titolo9Carattere">
    <w:name w:val="Titolo 9 Carattere"/>
    <w:link w:val="Titolo9"/>
    <w:uiPriority w:val="9"/>
    <w:rsid w:val="00846D9F"/>
    <w:rPr>
      <w:rFonts w:ascii="Calibri" w:eastAsia="MS Gothic" w:hAnsi="Calibri"/>
      <w:noProof/>
      <w:sz w:val="22"/>
      <w:szCs w:val="22"/>
    </w:rPr>
  </w:style>
  <w:style w:type="character" w:styleId="Titolodellibro">
    <w:name w:val="Book Title"/>
    <w:uiPriority w:val="33"/>
    <w:qFormat/>
    <w:rsid w:val="00B67792"/>
    <w:rPr>
      <w:b/>
      <w:bCs/>
      <w:smallCaps/>
      <w:spacing w:val="5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56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A56B5"/>
    <w:rPr>
      <w:rFonts w:ascii="Tahoma" w:hAnsi="Tahoma" w:cs="Tahoma"/>
      <w:noProof/>
      <w:sz w:val="16"/>
      <w:szCs w:val="16"/>
    </w:rPr>
  </w:style>
  <w:style w:type="paragraph" w:customStyle="1" w:styleId="Paragrafoelenco1">
    <w:name w:val="Paragrafo elenco1"/>
    <w:basedOn w:val="Normale"/>
    <w:rsid w:val="00177006"/>
    <w:pPr>
      <w:suppressAutoHyphens/>
      <w:ind w:left="720"/>
    </w:pPr>
    <w:rPr>
      <w:lang w:val="en-GB" w:eastAsia="ar-SA"/>
    </w:rPr>
  </w:style>
  <w:style w:type="paragraph" w:customStyle="1" w:styleId="c">
    <w:name w:val="c"/>
    <w:basedOn w:val="Normale"/>
    <w:rsid w:val="00F56084"/>
  </w:style>
  <w:style w:type="paragraph" w:customStyle="1" w:styleId="co">
    <w:name w:val="co"/>
    <w:basedOn w:val="Normale"/>
    <w:rsid w:val="005E5DB7"/>
    <w:pPr>
      <w:numPr>
        <w:numId w:val="6"/>
      </w:numPr>
      <w:spacing w:before="60"/>
    </w:pPr>
  </w:style>
  <w:style w:type="paragraph" w:customStyle="1" w:styleId="suc">
    <w:name w:val="suc"/>
    <w:basedOn w:val="comma"/>
    <w:rsid w:val="007A4FCB"/>
  </w:style>
  <w:style w:type="paragraph" w:styleId="Paragrafoelenco">
    <w:name w:val="List Paragraph"/>
    <w:basedOn w:val="Normale"/>
    <w:uiPriority w:val="1"/>
    <w:qFormat/>
    <w:rsid w:val="004B4147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qFormat/>
    <w:rsid w:val="00543BED"/>
    <w:pPr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color w:val="345A8A" w:themeColor="accent1" w:themeShade="B5"/>
    </w:rPr>
  </w:style>
  <w:style w:type="paragraph" w:customStyle="1" w:styleId="comma20">
    <w:name w:val="comma 2"/>
    <w:basedOn w:val="comma"/>
    <w:rsid w:val="004241FC"/>
    <w:pPr>
      <w:jc w:val="both"/>
    </w:pPr>
  </w:style>
  <w:style w:type="paragraph" w:customStyle="1" w:styleId="comma2">
    <w:name w:val="comma2"/>
    <w:basedOn w:val="comma"/>
    <w:autoRedefine/>
    <w:qFormat/>
    <w:rsid w:val="00725FC7"/>
    <w:pPr>
      <w:numPr>
        <w:numId w:val="5"/>
      </w:numPr>
      <w:jc w:val="both"/>
    </w:pPr>
  </w:style>
  <w:style w:type="paragraph" w:customStyle="1" w:styleId="comma1">
    <w:name w:val="comma1"/>
    <w:basedOn w:val="comma"/>
    <w:autoRedefine/>
    <w:qFormat/>
    <w:rsid w:val="00F85702"/>
    <w:pPr>
      <w:numPr>
        <w:numId w:val="8"/>
      </w:numPr>
      <w:jc w:val="both"/>
    </w:pPr>
    <w:rPr>
      <w:noProof w:val="0"/>
    </w:rPr>
  </w:style>
  <w:style w:type="paragraph" w:customStyle="1" w:styleId="comma3">
    <w:name w:val="comma3"/>
    <w:basedOn w:val="comma"/>
    <w:qFormat/>
    <w:rsid w:val="004241FC"/>
    <w:pPr>
      <w:numPr>
        <w:numId w:val="9"/>
      </w:numPr>
      <w:jc w:val="both"/>
    </w:pPr>
  </w:style>
  <w:style w:type="paragraph" w:customStyle="1" w:styleId="comma4">
    <w:name w:val="comma4"/>
    <w:basedOn w:val="Normale"/>
    <w:qFormat/>
    <w:rsid w:val="004241FC"/>
    <w:pPr>
      <w:numPr>
        <w:numId w:val="10"/>
      </w:numPr>
      <w:jc w:val="both"/>
    </w:pPr>
  </w:style>
  <w:style w:type="paragraph" w:customStyle="1" w:styleId="comma5">
    <w:name w:val="comma5"/>
    <w:basedOn w:val="Normale"/>
    <w:next w:val="c"/>
    <w:qFormat/>
    <w:rsid w:val="004241FC"/>
    <w:pPr>
      <w:numPr>
        <w:numId w:val="11"/>
      </w:numPr>
      <w:jc w:val="both"/>
    </w:pPr>
    <w:rPr>
      <w:rFonts w:cs="Arial"/>
      <w:szCs w:val="22"/>
    </w:rPr>
  </w:style>
  <w:style w:type="paragraph" w:customStyle="1" w:styleId="comma6">
    <w:name w:val="comma6"/>
    <w:basedOn w:val="Normale"/>
    <w:qFormat/>
    <w:rsid w:val="004241FC"/>
    <w:pPr>
      <w:numPr>
        <w:numId w:val="12"/>
      </w:numPr>
      <w:jc w:val="both"/>
    </w:pPr>
    <w:rPr>
      <w:rFonts w:cs="Arial"/>
      <w:szCs w:val="22"/>
    </w:rPr>
  </w:style>
  <w:style w:type="paragraph" w:customStyle="1" w:styleId="comma7">
    <w:name w:val="comma7"/>
    <w:basedOn w:val="Normale"/>
    <w:qFormat/>
    <w:rsid w:val="004241FC"/>
    <w:pPr>
      <w:numPr>
        <w:numId w:val="13"/>
      </w:numPr>
      <w:jc w:val="both"/>
    </w:pPr>
    <w:rPr>
      <w:rFonts w:cs="Arial"/>
      <w:szCs w:val="22"/>
      <w:shd w:val="clear" w:color="auto" w:fill="FFFFFF"/>
    </w:rPr>
  </w:style>
  <w:style w:type="paragraph" w:customStyle="1" w:styleId="comma8">
    <w:name w:val="comma8"/>
    <w:basedOn w:val="Normale"/>
    <w:qFormat/>
    <w:rsid w:val="004241FC"/>
    <w:pPr>
      <w:numPr>
        <w:numId w:val="14"/>
      </w:numPr>
      <w:jc w:val="both"/>
    </w:pPr>
    <w:rPr>
      <w:rFonts w:cs="Arial"/>
      <w:szCs w:val="22"/>
    </w:rPr>
  </w:style>
  <w:style w:type="paragraph" w:customStyle="1" w:styleId="comma9">
    <w:name w:val="comma9"/>
    <w:basedOn w:val="Normale"/>
    <w:qFormat/>
    <w:rsid w:val="004241FC"/>
    <w:pPr>
      <w:numPr>
        <w:numId w:val="15"/>
      </w:numPr>
      <w:jc w:val="both"/>
    </w:pPr>
    <w:rPr>
      <w:shd w:val="clear" w:color="auto" w:fill="FFFFFF"/>
    </w:rPr>
  </w:style>
  <w:style w:type="paragraph" w:customStyle="1" w:styleId="comma10">
    <w:name w:val="comma10"/>
    <w:basedOn w:val="Normale"/>
    <w:qFormat/>
    <w:rsid w:val="004241FC"/>
    <w:pPr>
      <w:numPr>
        <w:numId w:val="16"/>
      </w:numPr>
      <w:jc w:val="both"/>
    </w:pPr>
    <w:rPr>
      <w:rFonts w:cs="Arial"/>
      <w:iCs/>
      <w:szCs w:val="22"/>
    </w:rPr>
  </w:style>
  <w:style w:type="paragraph" w:customStyle="1" w:styleId="comma11">
    <w:name w:val="comma 11"/>
    <w:basedOn w:val="Normale"/>
    <w:next w:val="c"/>
    <w:qFormat/>
    <w:rsid w:val="004241FC"/>
    <w:pPr>
      <w:numPr>
        <w:numId w:val="17"/>
      </w:numPr>
      <w:jc w:val="both"/>
    </w:pPr>
    <w:rPr>
      <w:rFonts w:cs="Arial"/>
      <w:szCs w:val="22"/>
    </w:rPr>
  </w:style>
  <w:style w:type="paragraph" w:customStyle="1" w:styleId="comma12">
    <w:name w:val="comma12"/>
    <w:basedOn w:val="Normale"/>
    <w:qFormat/>
    <w:rsid w:val="004241FC"/>
    <w:pPr>
      <w:numPr>
        <w:numId w:val="18"/>
      </w:numPr>
      <w:jc w:val="both"/>
    </w:pPr>
  </w:style>
  <w:style w:type="paragraph" w:customStyle="1" w:styleId="sbc">
    <w:name w:val="sbc"/>
    <w:basedOn w:val="co"/>
    <w:rsid w:val="001C2A68"/>
  </w:style>
  <w:style w:type="paragraph" w:styleId="Testonotaapidipagina">
    <w:name w:val="footnote text"/>
    <w:basedOn w:val="Normale"/>
    <w:link w:val="TestonotaapidipaginaCarattere"/>
    <w:uiPriority w:val="99"/>
    <w:unhideWhenUsed/>
    <w:rsid w:val="002022F7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022F7"/>
    <w:rPr>
      <w:rFonts w:ascii="Arial" w:hAnsi="Arial"/>
      <w:noProof/>
      <w:sz w:val="24"/>
      <w:szCs w:val="24"/>
    </w:rPr>
  </w:style>
  <w:style w:type="character" w:styleId="Rimandonotaapidipagina">
    <w:name w:val="footnote reference"/>
    <w:basedOn w:val="Carpredefinitoparagrafo"/>
    <w:uiPriority w:val="99"/>
    <w:unhideWhenUsed/>
    <w:rsid w:val="002022F7"/>
    <w:rPr>
      <w:vertAlign w:val="superscript"/>
    </w:rPr>
  </w:style>
  <w:style w:type="paragraph" w:styleId="Revisione">
    <w:name w:val="Revision"/>
    <w:hidden/>
    <w:uiPriority w:val="99"/>
    <w:semiHidden/>
    <w:rsid w:val="00651D1A"/>
    <w:rPr>
      <w:rFonts w:ascii="Arial" w:hAnsi="Arial"/>
      <w:noProof/>
      <w:sz w:val="22"/>
      <w:szCs w:val="24"/>
    </w:rPr>
  </w:style>
  <w:style w:type="numbering" w:customStyle="1" w:styleId="Elencocorrente1">
    <w:name w:val="Elenco corrente1"/>
    <w:uiPriority w:val="99"/>
    <w:rsid w:val="008B4B81"/>
    <w:pPr>
      <w:numPr>
        <w:numId w:val="19"/>
      </w:numPr>
    </w:pPr>
  </w:style>
  <w:style w:type="numbering" w:customStyle="1" w:styleId="Elencocorrente2">
    <w:name w:val="Elenco corrente2"/>
    <w:uiPriority w:val="99"/>
    <w:rsid w:val="007B34FD"/>
    <w:pPr>
      <w:numPr>
        <w:numId w:val="20"/>
      </w:numPr>
    </w:pPr>
  </w:style>
  <w:style w:type="table" w:customStyle="1" w:styleId="TableNormal1">
    <w:name w:val="Table Normal1"/>
    <w:uiPriority w:val="2"/>
    <w:semiHidden/>
    <w:unhideWhenUsed/>
    <w:qFormat/>
    <w:rsid w:val="00EF25DE"/>
    <w:rPr>
      <w:rFonts w:asciiTheme="minorHAnsi" w:eastAsiaTheme="minorHAnsi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F25DE"/>
    <w:pPr>
      <w:widowControl w:val="0"/>
      <w:autoSpaceDE w:val="0"/>
      <w:autoSpaceDN w:val="0"/>
    </w:pPr>
    <w:rPr>
      <w:rFonts w:ascii="Arial MT" w:eastAsia="Arial MT" w:hAnsi="Arial MT" w:cs="Arial MT"/>
      <w:szCs w:val="22"/>
      <w:lang w:eastAsia="en-US"/>
    </w:rPr>
  </w:style>
  <w:style w:type="table" w:styleId="Tabellasemplice-1">
    <w:name w:val="Plain Table 1"/>
    <w:basedOn w:val="Tabellanormale"/>
    <w:uiPriority w:val="99"/>
    <w:rsid w:val="00B24E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99"/>
    <w:rsid w:val="006810F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Elencocorrente3">
    <w:name w:val="Elenco corrente3"/>
    <w:uiPriority w:val="99"/>
    <w:rsid w:val="00E83AF5"/>
    <w:pPr>
      <w:numPr>
        <w:numId w:val="33"/>
      </w:numPr>
    </w:pPr>
  </w:style>
  <w:style w:type="numbering" w:customStyle="1" w:styleId="Elencocorrente4">
    <w:name w:val="Elenco corrente4"/>
    <w:uiPriority w:val="99"/>
    <w:rsid w:val="00E83AF5"/>
    <w:pPr>
      <w:numPr>
        <w:numId w:val="34"/>
      </w:numPr>
    </w:pPr>
  </w:style>
  <w:style w:type="numbering" w:customStyle="1" w:styleId="Elencocorrente5">
    <w:name w:val="Elenco corrente5"/>
    <w:uiPriority w:val="99"/>
    <w:rsid w:val="00E83AF5"/>
    <w:pPr>
      <w:numPr>
        <w:numId w:val="35"/>
      </w:numPr>
    </w:pPr>
  </w:style>
  <w:style w:type="numbering" w:customStyle="1" w:styleId="Elencocorrente6">
    <w:name w:val="Elenco corrente6"/>
    <w:uiPriority w:val="99"/>
    <w:rsid w:val="00E83AF5"/>
    <w:pPr>
      <w:numPr>
        <w:numId w:val="36"/>
      </w:numPr>
    </w:pPr>
  </w:style>
  <w:style w:type="numbering" w:customStyle="1" w:styleId="Elencocorrente7">
    <w:name w:val="Elenco corrente7"/>
    <w:uiPriority w:val="99"/>
    <w:rsid w:val="00E83AF5"/>
    <w:pPr>
      <w:numPr>
        <w:numId w:val="37"/>
      </w:numPr>
    </w:pPr>
  </w:style>
  <w:style w:type="numbering" w:customStyle="1" w:styleId="Elencocorrente8">
    <w:name w:val="Elenco corrente8"/>
    <w:uiPriority w:val="99"/>
    <w:rsid w:val="00E83AF5"/>
    <w:pPr>
      <w:numPr>
        <w:numId w:val="38"/>
      </w:numPr>
    </w:pPr>
  </w:style>
  <w:style w:type="numbering" w:customStyle="1" w:styleId="Elencocorrente9">
    <w:name w:val="Elenco corrente9"/>
    <w:uiPriority w:val="99"/>
    <w:rsid w:val="00E83AF5"/>
    <w:pPr>
      <w:numPr>
        <w:numId w:val="39"/>
      </w:numPr>
    </w:pPr>
  </w:style>
  <w:style w:type="numbering" w:customStyle="1" w:styleId="Elencocorrente10">
    <w:name w:val="Elenco corrente10"/>
    <w:uiPriority w:val="99"/>
    <w:rsid w:val="00E83AF5"/>
    <w:pPr>
      <w:numPr>
        <w:numId w:val="40"/>
      </w:numPr>
    </w:pPr>
  </w:style>
  <w:style w:type="numbering" w:customStyle="1" w:styleId="Elencocorrente11">
    <w:name w:val="Elenco corrente11"/>
    <w:uiPriority w:val="99"/>
    <w:rsid w:val="00E83AF5"/>
    <w:pPr>
      <w:numPr>
        <w:numId w:val="41"/>
      </w:numPr>
    </w:pPr>
  </w:style>
  <w:style w:type="numbering" w:customStyle="1" w:styleId="Elencocorrente12">
    <w:name w:val="Elenco corrente12"/>
    <w:uiPriority w:val="99"/>
    <w:rsid w:val="00E83AF5"/>
    <w:pPr>
      <w:numPr>
        <w:numId w:val="42"/>
      </w:numPr>
    </w:pPr>
  </w:style>
  <w:style w:type="numbering" w:customStyle="1" w:styleId="Elencocorrente13">
    <w:name w:val="Elenco corrente13"/>
    <w:uiPriority w:val="99"/>
    <w:rsid w:val="00E83AF5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4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2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42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1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8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0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5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3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1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82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5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2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5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9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1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0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2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3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2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3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2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7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1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0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93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4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3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0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6027A6-AA5E-4242-8F1C-FA3035200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7CEFF-97EE-904B-9298-025500F2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1111</Words>
  <Characters>7840</Characters>
  <Application>Microsoft Office Word</Application>
  <DocSecurity>0</DocSecurity>
  <Lines>65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RegoleGenerali</vt:lpstr>
    </vt:vector>
  </TitlesOfParts>
  <Company>Microsoft</Company>
  <LinksUpToDate>false</LinksUpToDate>
  <CharactersWithSpaces>8934</CharactersWithSpaces>
  <SharedDoc>false</SharedDoc>
  <HyperlinkBase/>
  <HLinks>
    <vt:vector size="6" baseType="variant">
      <vt:variant>
        <vt:i4>120</vt:i4>
      </vt:variant>
      <vt:variant>
        <vt:i4>48</vt:i4>
      </vt:variant>
      <vt:variant>
        <vt:i4>0</vt:i4>
      </vt:variant>
      <vt:variant>
        <vt:i4>5</vt:i4>
      </vt:variant>
      <vt:variant>
        <vt:lpwstr>http://www.federnuoto.it/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RegoleGenerali</dc:title>
  <dc:subject/>
  <dc:creator>Giovanni.Bozzolo</dc:creator>
  <cp:keywords/>
  <cp:lastModifiedBy>claudio tomasi</cp:lastModifiedBy>
  <cp:revision>2</cp:revision>
  <cp:lastPrinted>2025-03-12T11:22:00Z</cp:lastPrinted>
  <dcterms:created xsi:type="dcterms:W3CDTF">2025-03-12T14:55:00Z</dcterms:created>
  <dcterms:modified xsi:type="dcterms:W3CDTF">2025-03-12T14:55:00Z</dcterms:modified>
</cp:coreProperties>
</file>